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229"/>
      </w:tblGrid>
      <w:tr w:rsidR="007F3A78" w:rsidRPr="007F3A78" w14:paraId="71D7CBE0" w14:textId="77777777" w:rsidTr="00FB2540">
        <w:trPr>
          <w:trHeight w:val="2695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</w:tcPr>
          <w:p w14:paraId="77F7D742" w14:textId="77777777" w:rsidR="007F3A78" w:rsidRPr="007F3A78" w:rsidRDefault="007F3A78" w:rsidP="007F3A78">
            <w:pPr>
              <w:suppressAutoHyphens/>
              <w:snapToGrid w:val="0"/>
              <w:spacing w:after="0" w:line="240" w:lineRule="auto"/>
              <w:jc w:val="right"/>
              <w:rPr>
                <w:rFonts w:ascii="Arial Black" w:eastAsia="Times New Roman" w:hAnsi="Arial Black" w:cs="Calibri"/>
                <w:kern w:val="2"/>
                <w:sz w:val="20"/>
                <w:szCs w:val="20"/>
                <w:lang w:eastAsia="zh-CN"/>
              </w:rPr>
            </w:pPr>
          </w:p>
          <w:p w14:paraId="7A0A041F" w14:textId="77777777" w:rsidR="007F3A78" w:rsidRPr="007F3A78" w:rsidRDefault="007F3A78" w:rsidP="007F3A78">
            <w:pPr>
              <w:shd w:val="clear" w:color="auto" w:fill="BFBFBF"/>
              <w:suppressAutoHyphens/>
              <w:spacing w:after="0" w:line="360" w:lineRule="auto"/>
              <w:ind w:left="142" w:right="142"/>
              <w:jc w:val="right"/>
              <w:rPr>
                <w:rFonts w:ascii="Arial Black" w:eastAsia="Times New Roman" w:hAnsi="Arial Black" w:cs="Calibri"/>
                <w:color w:val="FFFFFF"/>
                <w:kern w:val="2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lang w:eastAsia="zh-CN"/>
              </w:rPr>
              <w:t xml:space="preserve">JEDNOSTKA          </w:t>
            </w:r>
            <w:r w:rsidRPr="007F3A78">
              <w:rPr>
                <w:rFonts w:ascii="Arial Black" w:eastAsia="Times New Roman" w:hAnsi="Arial Black" w:cs="Calibri"/>
                <w:color w:val="FFFFFF"/>
                <w:kern w:val="2"/>
                <w:lang w:eastAsia="zh-CN"/>
              </w:rPr>
              <w:t>PROJEKTOWA:</w:t>
            </w:r>
          </w:p>
          <w:p w14:paraId="6D4D10EB" w14:textId="77777777" w:rsidR="007F3A78" w:rsidRPr="007F3A78" w:rsidRDefault="007F3A78" w:rsidP="007F3A78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229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8F0AB8" w14:textId="77777777" w:rsidR="007F3A78" w:rsidRPr="007F3A78" w:rsidRDefault="007F3A78" w:rsidP="007F3A78">
            <w:pPr>
              <w:suppressAutoHyphens/>
              <w:spacing w:before="240" w:after="0" w:line="240" w:lineRule="auto"/>
              <w:rPr>
                <w:rFonts w:ascii="Arial Black" w:eastAsia="Times New Roman" w:hAnsi="Arial Black" w:cs="Calibri"/>
                <w:b/>
                <w:bCs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 xml:space="preserve">   </w:t>
            </w:r>
            <w:r w:rsidRPr="007F3A78">
              <w:rPr>
                <w:rFonts w:ascii="Arial Black" w:eastAsia="Times New Roman" w:hAnsi="Arial Black" w:cs="Calibri"/>
                <w:b/>
                <w:bCs/>
                <w:kern w:val="2"/>
                <w:sz w:val="26"/>
                <w:szCs w:val="26"/>
                <w:lang w:eastAsia="zh-CN"/>
              </w:rPr>
              <w:t xml:space="preserve">W.P. PROJEKT WIELGUS PAWEŁ </w:t>
            </w:r>
          </w:p>
          <w:p w14:paraId="4A9B1EB8" w14:textId="245E155F" w:rsidR="007F3A78" w:rsidRPr="007F3A78" w:rsidRDefault="007F3A78" w:rsidP="007F3A78">
            <w:pPr>
              <w:suppressAutoHyphens/>
              <w:spacing w:before="100" w:after="0" w:line="276" w:lineRule="auto"/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 xml:space="preserve">   ul. Warszawska 9, 62-230 Witkowo</w:t>
            </w:r>
          </w:p>
          <w:p w14:paraId="3BF64592" w14:textId="347D6F59" w:rsidR="007F3A78" w:rsidRPr="007F3A78" w:rsidRDefault="007F3A78" w:rsidP="007F3A78">
            <w:pPr>
              <w:suppressAutoHyphens/>
              <w:spacing w:before="100" w:after="0" w:line="276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noProof/>
                <w:kern w:val="2"/>
                <w:sz w:val="32"/>
                <w:szCs w:val="32"/>
                <w:lang w:eastAsia="pl-PL"/>
              </w:rPr>
              <w:drawing>
                <wp:anchor distT="0" distB="0" distL="114300" distR="114300" simplePos="0" relativeHeight="251661312" behindDoc="1" locked="0" layoutInCell="1" allowOverlap="1" wp14:anchorId="134277BA" wp14:editId="71E77D74">
                  <wp:simplePos x="0" y="0"/>
                  <wp:positionH relativeFrom="column">
                    <wp:posOffset>2472055</wp:posOffset>
                  </wp:positionH>
                  <wp:positionV relativeFrom="paragraph">
                    <wp:posOffset>78105</wp:posOffset>
                  </wp:positionV>
                  <wp:extent cx="1707515" cy="763905"/>
                  <wp:effectExtent l="0" t="0" r="6985" b="0"/>
                  <wp:wrapNone/>
                  <wp:docPr id="20672233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76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 xml:space="preserve">   tel: 663 537 599</w:t>
            </w:r>
          </w:p>
        </w:tc>
      </w:tr>
    </w:tbl>
    <w:p w14:paraId="0BA7BDB0" w14:textId="2DDA8DC4" w:rsidR="007F3A78" w:rsidRPr="007F3A78" w:rsidRDefault="007F3A78" w:rsidP="007F3A78">
      <w:pPr>
        <w:pBdr>
          <w:bottom w:val="single" w:sz="4" w:space="1" w:color="auto"/>
        </w:pBdr>
        <w:suppressAutoHyphens/>
        <w:snapToGrid w:val="0"/>
        <w:spacing w:before="240" w:after="0" w:line="240" w:lineRule="auto"/>
        <w:jc w:val="right"/>
        <w:rPr>
          <w:rFonts w:ascii="Arial Black" w:eastAsia="Times New Roman" w:hAnsi="Arial Black" w:cs="Calibri"/>
          <w:kern w:val="2"/>
          <w:sz w:val="32"/>
          <w:szCs w:val="32"/>
          <w:lang w:eastAsia="zh-CN"/>
        </w:rPr>
      </w:pPr>
      <w:r w:rsidRPr="007F3A78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 xml:space="preserve">KARTA TYTUŁOWA – PROJEKT ZAMIENNY </w:t>
      </w:r>
    </w:p>
    <w:p w14:paraId="3D24BED0" w14:textId="77777777" w:rsidR="007F3A78" w:rsidRPr="007F3A78" w:rsidRDefault="007F3A78" w:rsidP="007F3A78">
      <w:pPr>
        <w:suppressAutoHyphens/>
        <w:snapToGrid w:val="0"/>
        <w:spacing w:after="0" w:line="240" w:lineRule="auto"/>
        <w:jc w:val="center"/>
        <w:rPr>
          <w:rFonts w:ascii="Arial Black" w:eastAsia="Times New Roman" w:hAnsi="Arial Black" w:cs="Calibri"/>
          <w:kern w:val="2"/>
          <w:sz w:val="20"/>
          <w:szCs w:val="20"/>
          <w:lang w:eastAsia="zh-CN"/>
        </w:rPr>
      </w:pPr>
    </w:p>
    <w:tbl>
      <w:tblPr>
        <w:tblW w:w="9923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6095"/>
      </w:tblGrid>
      <w:tr w:rsidR="007F3A78" w:rsidRPr="007F3A78" w14:paraId="3B29938A" w14:textId="77777777" w:rsidTr="00FB2540">
        <w:trPr>
          <w:trHeight w:val="856"/>
        </w:trPr>
        <w:tc>
          <w:tcPr>
            <w:tcW w:w="26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BFBFBF"/>
            <w:vAlign w:val="center"/>
          </w:tcPr>
          <w:p w14:paraId="45B8FC0B" w14:textId="77777777" w:rsidR="007F3A78" w:rsidRPr="007F3A78" w:rsidRDefault="007F3A78" w:rsidP="007F3A78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  <w:p w14:paraId="64A9FA9A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INWESTOR</w:t>
            </w:r>
          </w:p>
          <w:p w14:paraId="67FFC028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22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7BB30B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>Gmina Powidz</w:t>
            </w:r>
          </w:p>
          <w:p w14:paraId="79909824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kern w:val="2"/>
                <w:sz w:val="24"/>
                <w:szCs w:val="20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 xml:space="preserve">  ul. 29 Grudnia 24, 62-430 Powidz</w:t>
            </w:r>
          </w:p>
        </w:tc>
      </w:tr>
      <w:tr w:rsidR="007F3A78" w:rsidRPr="007F3A78" w14:paraId="5E34A0B6" w14:textId="77777777" w:rsidTr="00FB2540">
        <w:trPr>
          <w:trHeight w:val="801"/>
        </w:trPr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BFBFBF"/>
            <w:vAlign w:val="center"/>
          </w:tcPr>
          <w:p w14:paraId="450DF5B7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NAZWA ZAMIERZENIA  </w:t>
            </w:r>
          </w:p>
          <w:p w14:paraId="43984C7D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BUDOWLANEGO</w:t>
            </w:r>
          </w:p>
        </w:tc>
        <w:tc>
          <w:tcPr>
            <w:tcW w:w="722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4BB3D8A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>Rozbudowa i przebudowa budynku remizy OSP w Powidzu</w:t>
            </w:r>
          </w:p>
        </w:tc>
      </w:tr>
      <w:tr w:rsidR="007F3A78" w:rsidRPr="007F3A78" w14:paraId="11D669EA" w14:textId="77777777" w:rsidTr="00FB2540">
        <w:trPr>
          <w:trHeight w:val="454"/>
        </w:trPr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BFBFBF"/>
            <w:vAlign w:val="center"/>
          </w:tcPr>
          <w:p w14:paraId="24064E32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ADRES</w:t>
            </w:r>
          </w:p>
        </w:tc>
        <w:tc>
          <w:tcPr>
            <w:tcW w:w="722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0F2931B" w14:textId="77777777" w:rsidR="007F3A78" w:rsidRPr="007F3A78" w:rsidRDefault="007F3A78" w:rsidP="007F3A78">
            <w:pPr>
              <w:suppressAutoHyphens/>
              <w:spacing w:before="240"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>Powidz, ul. Strzałkowska 16B</w:t>
            </w:r>
          </w:p>
          <w:p w14:paraId="15023C77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kern w:val="2"/>
                <w:sz w:val="24"/>
                <w:szCs w:val="20"/>
                <w:lang w:eastAsia="zh-CN"/>
              </w:rPr>
            </w:pPr>
          </w:p>
        </w:tc>
      </w:tr>
      <w:tr w:rsidR="007F3A78" w:rsidRPr="007F3A78" w14:paraId="467D247E" w14:textId="77777777" w:rsidTr="00FB2540">
        <w:trPr>
          <w:trHeight w:val="454"/>
        </w:trPr>
        <w:tc>
          <w:tcPr>
            <w:tcW w:w="382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69A9F0D3" w14:textId="77777777" w:rsidR="007F3A78" w:rsidRPr="007F3A78" w:rsidRDefault="007F3A78" w:rsidP="007F3A78">
            <w:pPr>
              <w:suppressAutoHyphens/>
              <w:spacing w:before="240" w:after="0" w:line="276" w:lineRule="auto"/>
              <w:ind w:right="141"/>
              <w:jc w:val="right"/>
              <w:rPr>
                <w:rFonts w:ascii="Calibri" w:eastAsia="Times New Roman" w:hAnsi="Calibri" w:cs="Calibri"/>
                <w:color w:val="FFFFFF"/>
                <w:kern w:val="2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jednostki ewidencyjnej:</w:t>
            </w:r>
            <w:r w:rsidRPr="007F3A78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3788BF0C" w14:textId="77777777" w:rsidR="007F3A78" w:rsidRPr="007F3A78" w:rsidRDefault="007F3A78" w:rsidP="007F3A78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  <w:r w:rsidRPr="007F3A78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i numer obrębu ewidencyjnego:</w:t>
            </w:r>
            <w:r w:rsidRPr="007F3A78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1415F485" w14:textId="77777777" w:rsidR="007F3A78" w:rsidRPr="007F3A78" w:rsidRDefault="007F3A78" w:rsidP="007F3A78">
            <w:pPr>
              <w:suppressAutoHyphens/>
              <w:spacing w:after="24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Numery działek ewidencyjnych:</w:t>
            </w:r>
          </w:p>
        </w:tc>
        <w:tc>
          <w:tcPr>
            <w:tcW w:w="6095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525EE5" w14:textId="77777777" w:rsidR="007F3A78" w:rsidRPr="007F3A78" w:rsidRDefault="007F3A78" w:rsidP="007F3A78">
            <w:pPr>
              <w:suppressAutoHyphens/>
              <w:spacing w:before="240" w:after="0" w:line="240" w:lineRule="auto"/>
              <w:ind w:left="142"/>
              <w:rPr>
                <w:rFonts w:ascii="Calibri" w:eastAsia="Times New Roman" w:hAnsi="Calibri" w:cs="Calibri"/>
                <w:b/>
                <w:bCs/>
                <w:i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>Powidz</w:t>
            </w:r>
          </w:p>
          <w:p w14:paraId="580F4318" w14:textId="77777777" w:rsidR="007F3A78" w:rsidRPr="007F3A78" w:rsidRDefault="007F3A78" w:rsidP="007F3A78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 xml:space="preserve">302305_2.0004 Powidz </w:t>
            </w:r>
          </w:p>
          <w:p w14:paraId="5C8DC9A2" w14:textId="77777777" w:rsidR="007F3A78" w:rsidRPr="007F3A78" w:rsidRDefault="007F3A78" w:rsidP="007F3A78">
            <w:pPr>
              <w:suppressAutoHyphens/>
              <w:spacing w:after="240" w:line="240" w:lineRule="auto"/>
              <w:ind w:left="142"/>
              <w:rPr>
                <w:rFonts w:ascii="Calibri" w:eastAsia="Times New Roman" w:hAnsi="Calibri" w:cs="Calibri"/>
                <w:b/>
                <w:bCs/>
                <w:kern w:val="2"/>
                <w:sz w:val="24"/>
                <w:szCs w:val="20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6"/>
                <w:szCs w:val="26"/>
                <w:lang w:eastAsia="zh-CN"/>
              </w:rPr>
              <w:t>1023</w:t>
            </w:r>
          </w:p>
        </w:tc>
      </w:tr>
      <w:tr w:rsidR="007F3A78" w:rsidRPr="007F3A78" w14:paraId="242F3CD1" w14:textId="77777777" w:rsidTr="00FB2540">
        <w:trPr>
          <w:trHeight w:val="680"/>
        </w:trPr>
        <w:tc>
          <w:tcPr>
            <w:tcW w:w="3828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BFBFBF"/>
            <w:vAlign w:val="center"/>
          </w:tcPr>
          <w:p w14:paraId="49EDCB0B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KATEGORIA OBIEKTU BUDOWLANEGO</w:t>
            </w:r>
          </w:p>
        </w:tc>
        <w:tc>
          <w:tcPr>
            <w:tcW w:w="609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2933399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8"/>
                <w:szCs w:val="28"/>
                <w:lang w:eastAsia="zh-CN"/>
              </w:rPr>
              <w:t xml:space="preserve">  </w:t>
            </w: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  <w:t xml:space="preserve">   VIII</w:t>
            </w:r>
          </w:p>
        </w:tc>
      </w:tr>
      <w:tr w:rsidR="007F3A78" w:rsidRPr="007F3A78" w14:paraId="51BEAE94" w14:textId="77777777" w:rsidTr="00FB2540">
        <w:trPr>
          <w:trHeight w:val="2987"/>
        </w:trPr>
        <w:tc>
          <w:tcPr>
            <w:tcW w:w="269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BFBFBF"/>
          </w:tcPr>
          <w:p w14:paraId="433CD54C" w14:textId="77777777" w:rsidR="007F3A78" w:rsidRPr="007F3A78" w:rsidRDefault="007F3A78" w:rsidP="007F3A78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  <w:p w14:paraId="0FCFA75E" w14:textId="77777777" w:rsidR="007F3A78" w:rsidRPr="007F3A78" w:rsidRDefault="007F3A78" w:rsidP="007F3A78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>SPIS ZAWARTOŚCI</w:t>
            </w:r>
          </w:p>
          <w:p w14:paraId="2C548410" w14:textId="77777777" w:rsidR="007F3A78" w:rsidRPr="007F3A78" w:rsidRDefault="007F3A78" w:rsidP="007F3A78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>- ELEMENTY:</w:t>
            </w:r>
          </w:p>
          <w:p w14:paraId="415B1528" w14:textId="77777777" w:rsidR="007F3A78" w:rsidRPr="007F3A78" w:rsidRDefault="007F3A78" w:rsidP="007F3A78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  <w:p w14:paraId="5E4773F9" w14:textId="77777777" w:rsidR="007F3A78" w:rsidRPr="007F3A78" w:rsidRDefault="007F3A78" w:rsidP="007F3A78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22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390C7E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20"/>
                <w:szCs w:val="20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/>
                <w:bCs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05A13357" w14:textId="77777777" w:rsidR="007F3A78" w:rsidRPr="007F3A78" w:rsidRDefault="007F3A78" w:rsidP="007F3A78">
            <w:pPr>
              <w:suppressAutoHyphens/>
              <w:spacing w:after="0" w:line="276" w:lineRule="auto"/>
              <w:ind w:left="141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I) Projekt zagospodarowania terenu </w:t>
            </w:r>
          </w:p>
          <w:p w14:paraId="143B43EF" w14:textId="77777777" w:rsidR="007F3A78" w:rsidRPr="007F3A78" w:rsidRDefault="007F3A78" w:rsidP="007F3A78">
            <w:pPr>
              <w:suppressAutoHyphens/>
              <w:spacing w:after="0" w:line="276" w:lineRule="auto"/>
              <w:ind w:left="141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F3A78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II) Projekt architektoniczno-budowlany </w:t>
            </w:r>
          </w:p>
          <w:p w14:paraId="40A9EB8F" w14:textId="77777777" w:rsidR="007F3A78" w:rsidRPr="007F3A78" w:rsidRDefault="007F3A78" w:rsidP="007F3A7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B3C579B" w14:textId="77777777" w:rsidR="007F3A78" w:rsidRPr="007F3A78" w:rsidRDefault="007F3A78" w:rsidP="007F3A78">
      <w:pPr>
        <w:pBdr>
          <w:bottom w:val="single" w:sz="6" w:space="1" w:color="auto"/>
        </w:pBdr>
        <w:suppressAutoHyphens/>
        <w:spacing w:before="240" w:after="0" w:line="240" w:lineRule="auto"/>
        <w:jc w:val="right"/>
        <w:rPr>
          <w:rFonts w:ascii="Arial Black" w:eastAsia="Times New Roman" w:hAnsi="Arial Black" w:cs="Times New Roman"/>
          <w:kern w:val="2"/>
          <w:sz w:val="40"/>
          <w:szCs w:val="40"/>
          <w:lang w:eastAsia="zh-CN"/>
        </w:rPr>
      </w:pPr>
      <w:r w:rsidRPr="007F3A78">
        <w:rPr>
          <w:rFonts w:ascii="Calibri" w:eastAsia="Times New Roman" w:hAnsi="Calibri" w:cs="Calibri"/>
          <w:kern w:val="2"/>
          <w:sz w:val="24"/>
          <w:szCs w:val="24"/>
          <w:lang w:eastAsia="zh-CN"/>
        </w:rPr>
        <w:t>Egzemplarz nr:</w:t>
      </w:r>
      <w:r w:rsidRPr="007F3A78">
        <w:rPr>
          <w:rFonts w:ascii="Arial Black" w:eastAsia="Times New Roman" w:hAnsi="Arial Black" w:cs="Times New Roman"/>
          <w:kern w:val="2"/>
          <w:sz w:val="30"/>
          <w:szCs w:val="30"/>
          <w:lang w:eastAsia="zh-CN"/>
        </w:rPr>
        <w:t xml:space="preserve"> </w:t>
      </w:r>
      <w:r w:rsidRPr="007F3A78">
        <w:rPr>
          <w:rFonts w:ascii="Arial Black" w:eastAsia="Times New Roman" w:hAnsi="Arial Black" w:cs="Times New Roman"/>
          <w:kern w:val="2"/>
          <w:sz w:val="40"/>
          <w:szCs w:val="40"/>
          <w:lang w:eastAsia="zh-CN"/>
        </w:rPr>
        <w:t xml:space="preserve"> </w:t>
      </w:r>
    </w:p>
    <w:p w14:paraId="74F9A81A" w14:textId="77777777" w:rsidR="007F3A78" w:rsidRPr="007F3A78" w:rsidRDefault="007F3A78" w:rsidP="007F3A78">
      <w:pPr>
        <w:pBdr>
          <w:bottom w:val="single" w:sz="6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90"/>
          <w:szCs w:val="90"/>
          <w:lang w:eastAsia="zh-CN"/>
        </w:rPr>
      </w:pPr>
      <w:r w:rsidRPr="007F3A78">
        <w:rPr>
          <w:rFonts w:ascii="Arial Black" w:eastAsia="Times New Roman" w:hAnsi="Arial Black" w:cs="Times New Roman"/>
          <w:kern w:val="2"/>
          <w:sz w:val="90"/>
          <w:szCs w:val="90"/>
          <w:lang w:eastAsia="zh-CN"/>
        </w:rPr>
        <w:t xml:space="preserve">1 </w:t>
      </w:r>
    </w:p>
    <w:p w14:paraId="28B2E2A3" w14:textId="77777777" w:rsidR="007F3A78" w:rsidRPr="007F3A78" w:rsidRDefault="007F3A78" w:rsidP="007F3A78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2"/>
          <w:sz w:val="24"/>
          <w:lang w:eastAsia="zh-CN"/>
        </w:rPr>
      </w:pPr>
      <w:r w:rsidRPr="007F3A78">
        <w:rPr>
          <w:rFonts w:ascii="Calibri" w:eastAsia="Times New Roman" w:hAnsi="Calibri" w:cs="Calibri"/>
          <w:kern w:val="2"/>
          <w:sz w:val="24"/>
          <w:lang w:eastAsia="zh-CN"/>
        </w:rPr>
        <w:t xml:space="preserve">Data opracowania :   </w:t>
      </w:r>
      <w:r w:rsidRPr="007F3A78">
        <w:rPr>
          <w:rFonts w:ascii="Arial Black" w:eastAsia="Times New Roman" w:hAnsi="Arial Black" w:cs="Calibri"/>
          <w:b/>
          <w:kern w:val="2"/>
          <w:lang w:eastAsia="zh-CN"/>
        </w:rPr>
        <w:t>11.2022r.</w:t>
      </w:r>
    </w:p>
    <w:p w14:paraId="7033D780" w14:textId="53E28D65" w:rsidR="00722BA2" w:rsidRPr="00722BA2" w:rsidRDefault="00722BA2" w:rsidP="00722BA2">
      <w:pPr>
        <w:suppressAutoHyphens/>
        <w:spacing w:before="240" w:after="0" w:line="240" w:lineRule="auto"/>
        <w:rPr>
          <w:rFonts w:ascii="Arial Black" w:eastAsia="Times New Roman" w:hAnsi="Arial Black" w:cs="Calibri"/>
          <w:b/>
          <w:bCs/>
          <w:kern w:val="2"/>
          <w:sz w:val="26"/>
          <w:szCs w:val="26"/>
          <w:lang w:eastAsia="zh-CN"/>
        </w:rPr>
      </w:pPr>
      <w:r w:rsidRPr="00722BA2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w:lastRenderedPageBreak/>
        <w:drawing>
          <wp:anchor distT="0" distB="0" distL="114300" distR="114300" simplePos="0" relativeHeight="251659264" behindDoc="0" locked="0" layoutInCell="1" allowOverlap="1" wp14:anchorId="0C0D2AE9" wp14:editId="02D517B5">
            <wp:simplePos x="0" y="0"/>
            <wp:positionH relativeFrom="column">
              <wp:posOffset>3834130</wp:posOffset>
            </wp:positionH>
            <wp:positionV relativeFrom="paragraph">
              <wp:posOffset>0</wp:posOffset>
            </wp:positionV>
            <wp:extent cx="2517140" cy="1126490"/>
            <wp:effectExtent l="0" t="0" r="0" b="0"/>
            <wp:wrapSquare wrapText="bothSides"/>
            <wp:docPr id="207393988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2BA2">
        <w:rPr>
          <w:rFonts w:ascii="Arial Black" w:eastAsia="Times New Roman" w:hAnsi="Arial Black" w:cs="Calibri"/>
          <w:b/>
          <w:bCs/>
          <w:kern w:val="2"/>
          <w:sz w:val="26"/>
          <w:szCs w:val="26"/>
          <w:lang w:eastAsia="zh-CN"/>
        </w:rPr>
        <w:t xml:space="preserve">W.P. PROJEKT WIELGUS PAWEŁ </w:t>
      </w:r>
    </w:p>
    <w:p w14:paraId="0FDF45CF" w14:textId="669E8395" w:rsidR="00722BA2" w:rsidRPr="00722BA2" w:rsidRDefault="00722BA2" w:rsidP="00722BA2">
      <w:pPr>
        <w:suppressAutoHyphens/>
        <w:spacing w:before="100" w:after="0" w:line="276" w:lineRule="auto"/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</w:pPr>
      <w:r w:rsidRPr="00722BA2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>ul. Warszawska 9, 62-230 Witkowo</w:t>
      </w:r>
    </w:p>
    <w:p w14:paraId="0385D6DE" w14:textId="547E430C" w:rsidR="00722BA2" w:rsidRPr="00722BA2" w:rsidRDefault="00722BA2" w:rsidP="00722BA2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722BA2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>tel: 663 537</w:t>
      </w:r>
      <w:r w:rsidR="007F3A78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> </w:t>
      </w:r>
      <w:r w:rsidRPr="00722BA2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>599</w:t>
      </w:r>
    </w:p>
    <w:p w14:paraId="2B0E37E3" w14:textId="77777777" w:rsidR="007F3A78" w:rsidRDefault="007F3A78" w:rsidP="007F3A78">
      <w:pPr>
        <w:suppressAutoHyphens/>
        <w:spacing w:after="0" w:line="276" w:lineRule="auto"/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</w:pPr>
    </w:p>
    <w:p w14:paraId="076777AB" w14:textId="0ADF13FB" w:rsidR="00722BA2" w:rsidRPr="00722BA2" w:rsidRDefault="00722BA2" w:rsidP="007F3A78">
      <w:pPr>
        <w:suppressAutoHyphens/>
        <w:spacing w:after="0" w:line="276" w:lineRule="auto"/>
        <w:jc w:val="right"/>
        <w:rPr>
          <w:rFonts w:ascii="Arial Black" w:eastAsia="Times New Roman" w:hAnsi="Arial Black" w:cs="Calibri"/>
          <w:kern w:val="2"/>
          <w:sz w:val="32"/>
          <w:szCs w:val="32"/>
          <w:lang w:eastAsia="zh-CN"/>
        </w:rPr>
      </w:pPr>
      <w:r w:rsidRPr="00722BA2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>PROJEKT ZAMIENNY - STRONA TYTUŁOWA</w:t>
      </w:r>
    </w:p>
    <w:p w14:paraId="2766A0E2" w14:textId="77777777" w:rsidR="00722BA2" w:rsidRPr="00722BA2" w:rsidRDefault="00722BA2" w:rsidP="00722BA2">
      <w:pPr>
        <w:pBdr>
          <w:bottom w:val="single" w:sz="6" w:space="1" w:color="auto"/>
        </w:pBdr>
        <w:suppressAutoHyphens/>
        <w:snapToGrid w:val="0"/>
        <w:spacing w:after="0" w:line="276" w:lineRule="auto"/>
        <w:jc w:val="right"/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</w:pPr>
      <w:r w:rsidRPr="00722BA2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>PROJEKTU ZAGOSPODAROWANIA TERENU</w:t>
      </w:r>
    </w:p>
    <w:p w14:paraId="2736B5B3" w14:textId="77777777" w:rsidR="00722BA2" w:rsidRPr="00722BA2" w:rsidRDefault="00722BA2" w:rsidP="00722BA2">
      <w:pPr>
        <w:suppressAutoHyphens/>
        <w:snapToGrid w:val="0"/>
        <w:spacing w:after="0" w:line="240" w:lineRule="auto"/>
        <w:rPr>
          <w:rFonts w:ascii="Arial Black" w:eastAsia="Times New Roman" w:hAnsi="Arial Black" w:cs="Calibri"/>
          <w:kern w:val="2"/>
          <w:sz w:val="8"/>
          <w:szCs w:val="8"/>
          <w:lang w:eastAsia="zh-CN"/>
        </w:rPr>
      </w:pPr>
    </w:p>
    <w:p w14:paraId="78E56552" w14:textId="77777777" w:rsidR="00722BA2" w:rsidRPr="00722BA2" w:rsidRDefault="00722BA2" w:rsidP="00722BA2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tbl>
      <w:tblPr>
        <w:tblW w:w="9765" w:type="dxa"/>
        <w:tblInd w:w="-1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127"/>
        <w:gridCol w:w="550"/>
        <w:gridCol w:w="2285"/>
        <w:gridCol w:w="1275"/>
        <w:gridCol w:w="1276"/>
        <w:gridCol w:w="1259"/>
      </w:tblGrid>
      <w:tr w:rsidR="00722BA2" w:rsidRPr="00722BA2" w14:paraId="109A7131" w14:textId="77777777" w:rsidTr="007F3A78">
        <w:trPr>
          <w:trHeight w:val="795"/>
        </w:trPr>
        <w:tc>
          <w:tcPr>
            <w:tcW w:w="3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136CFE1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  <w:p w14:paraId="575B8EA4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INWESTOR</w:t>
            </w:r>
          </w:p>
          <w:p w14:paraId="6E7C19D1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6095" w:type="dxa"/>
            <w:gridSpan w:val="4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F76AE0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Gmina Powidz</w:t>
            </w:r>
          </w:p>
          <w:p w14:paraId="13CBE846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4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 xml:space="preserve">  ul. 29 Grudnia 24, 62-430 Powidz</w:t>
            </w:r>
          </w:p>
        </w:tc>
      </w:tr>
      <w:tr w:rsidR="00722BA2" w:rsidRPr="00722BA2" w14:paraId="7B5FB518" w14:textId="77777777" w:rsidTr="007F3A78">
        <w:trPr>
          <w:trHeight w:val="801"/>
        </w:trPr>
        <w:tc>
          <w:tcPr>
            <w:tcW w:w="3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0FF51B47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NAZWA ZAMIERZENIA  </w:t>
            </w:r>
          </w:p>
          <w:p w14:paraId="4924284B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BUDOWLANEGO</w:t>
            </w:r>
          </w:p>
        </w:tc>
        <w:tc>
          <w:tcPr>
            <w:tcW w:w="60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41CF323" w14:textId="77777777" w:rsidR="007F3A78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Rozbudowa i przebudowa budynku remizy OS</w:t>
            </w:r>
            <w:r w:rsidR="007F3A78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</w:t>
            </w:r>
          </w:p>
          <w:p w14:paraId="0B2A9340" w14:textId="7ECCBF51" w:rsidR="00722BA2" w:rsidRPr="00722BA2" w:rsidRDefault="007F3A78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6"/>
                <w:szCs w:val="26"/>
                <w:lang w:eastAsia="zh-CN"/>
              </w:rPr>
            </w:pPr>
            <w:r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 xml:space="preserve">  </w:t>
            </w:r>
            <w:r w:rsidR="00722BA2"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w Powidzu</w:t>
            </w:r>
          </w:p>
        </w:tc>
      </w:tr>
      <w:tr w:rsidR="00722BA2" w:rsidRPr="00722BA2" w14:paraId="76C28331" w14:textId="77777777" w:rsidTr="007F3A78">
        <w:trPr>
          <w:trHeight w:val="454"/>
        </w:trPr>
        <w:tc>
          <w:tcPr>
            <w:tcW w:w="3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1B3586D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ADRES</w:t>
            </w:r>
          </w:p>
        </w:tc>
        <w:tc>
          <w:tcPr>
            <w:tcW w:w="60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8540711" w14:textId="77777777" w:rsidR="00722BA2" w:rsidRPr="00722BA2" w:rsidRDefault="00722BA2" w:rsidP="00722BA2">
            <w:pPr>
              <w:suppressAutoHyphens/>
              <w:spacing w:before="240"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Powidz, ul. Strzałkowska 16B</w:t>
            </w:r>
          </w:p>
          <w:p w14:paraId="4A9FFD3A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4"/>
                <w:szCs w:val="20"/>
                <w:lang w:eastAsia="zh-CN"/>
              </w:rPr>
            </w:pPr>
          </w:p>
        </w:tc>
      </w:tr>
      <w:tr w:rsidR="00722BA2" w:rsidRPr="00722BA2" w14:paraId="4072E8A5" w14:textId="77777777" w:rsidTr="007F3A78">
        <w:trPr>
          <w:trHeight w:val="1331"/>
        </w:trPr>
        <w:tc>
          <w:tcPr>
            <w:tcW w:w="3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1F2FE8F0" w14:textId="77777777" w:rsidR="00722BA2" w:rsidRPr="00722BA2" w:rsidRDefault="00722BA2" w:rsidP="00722BA2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color w:val="FFFFFF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jednostki ewidencyjnej:</w:t>
            </w:r>
            <w:r w:rsidRPr="00722BA2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0C07F5AA" w14:textId="77777777" w:rsidR="00722BA2" w:rsidRPr="00722BA2" w:rsidRDefault="00722BA2" w:rsidP="00722BA2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  <w:r w:rsidRPr="00722BA2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i numer obrębu ewidencyjnego:</w:t>
            </w:r>
            <w:r w:rsidRPr="00722BA2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28683042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Numery działek ewidencyjnych:</w:t>
            </w:r>
          </w:p>
        </w:tc>
        <w:tc>
          <w:tcPr>
            <w:tcW w:w="60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01021FA" w14:textId="77777777" w:rsidR="00722BA2" w:rsidRPr="00722BA2" w:rsidRDefault="00722BA2" w:rsidP="00722BA2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Powidz</w:t>
            </w:r>
          </w:p>
          <w:p w14:paraId="45F45108" w14:textId="77777777" w:rsidR="00722BA2" w:rsidRPr="00722BA2" w:rsidRDefault="00722BA2" w:rsidP="00722BA2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302305_2.0004 Powidz</w:t>
            </w:r>
          </w:p>
          <w:p w14:paraId="48D5783F" w14:textId="77777777" w:rsidR="00722BA2" w:rsidRPr="00722BA2" w:rsidRDefault="00722BA2" w:rsidP="00722BA2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1023</w:t>
            </w:r>
          </w:p>
        </w:tc>
      </w:tr>
      <w:tr w:rsidR="00722BA2" w:rsidRPr="00722BA2" w14:paraId="7567B940" w14:textId="77777777" w:rsidTr="007F3A78">
        <w:trPr>
          <w:trHeight w:val="853"/>
        </w:trPr>
        <w:tc>
          <w:tcPr>
            <w:tcW w:w="36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1353E107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KATEGORIA OBIEKTU BUDOWLANEGO</w:t>
            </w:r>
          </w:p>
        </w:tc>
        <w:tc>
          <w:tcPr>
            <w:tcW w:w="609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3EC9047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bCs/>
                <w:kern w:val="2"/>
                <w:sz w:val="28"/>
                <w:szCs w:val="28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  <w:t xml:space="preserve">   VIII</w:t>
            </w:r>
          </w:p>
        </w:tc>
      </w:tr>
      <w:tr w:rsidR="00722BA2" w:rsidRPr="00722BA2" w14:paraId="41F20550" w14:textId="77777777" w:rsidTr="007F3A78">
        <w:trPr>
          <w:trHeight w:val="8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73AB4B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ZESPÓŁ AUTORSKI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123318F6" w14:textId="77777777" w:rsidR="00722BA2" w:rsidRPr="00722BA2" w:rsidRDefault="00722BA2" w:rsidP="00722BA2">
            <w:pPr>
              <w:keepNext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IMIĘ I NAZWISKO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4D51585A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SPECJALNOŚĆ I NUMER</w:t>
            </w:r>
          </w:p>
          <w:p w14:paraId="44B75D5F" w14:textId="77777777" w:rsidR="00722BA2" w:rsidRPr="00722BA2" w:rsidRDefault="00722BA2" w:rsidP="00722BA2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3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UPRAWNIEŃ BUDOWLANYCH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4985D5D6" w14:textId="77777777" w:rsidR="00722BA2" w:rsidRPr="00722BA2" w:rsidRDefault="00722BA2" w:rsidP="00722BA2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ZAKRES OPRACOWANIA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E6941CB" w14:textId="77777777" w:rsidR="00722BA2" w:rsidRPr="00722BA2" w:rsidRDefault="00722BA2" w:rsidP="00722BA2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DATA</w:t>
            </w:r>
          </w:p>
          <w:p w14:paraId="170DD46D" w14:textId="77777777" w:rsidR="00722BA2" w:rsidRPr="00722BA2" w:rsidRDefault="00722BA2" w:rsidP="00722B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OPRACOWANIA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089B1E9C" w14:textId="77777777" w:rsidR="00722BA2" w:rsidRPr="00722BA2" w:rsidRDefault="00722BA2" w:rsidP="00722BA2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PODPIS</w:t>
            </w:r>
          </w:p>
        </w:tc>
      </w:tr>
      <w:tr w:rsidR="00722BA2" w:rsidRPr="00722BA2" w14:paraId="062E870A" w14:textId="77777777" w:rsidTr="007F3A78">
        <w:trPr>
          <w:trHeight w:val="1247"/>
        </w:trPr>
        <w:tc>
          <w:tcPr>
            <w:tcW w:w="9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C2A23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51D5A46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0C117CB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15E9EB7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49FA3706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F1DCD6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mgr inż. arch.  </w:t>
            </w:r>
          </w:p>
          <w:p w14:paraId="555CC0CD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Dawid Miądowicz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5D6C03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architektonicznej nr uprawnień: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br/>
              <w:t>WP-OIA/OKK/UpB/27/2010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      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058C6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Architektura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30E71E2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4"/>
                <w:szCs w:val="24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4"/>
                <w:lang w:eastAsia="zh-CN"/>
              </w:rPr>
              <w:t>11.2022</w:t>
            </w:r>
          </w:p>
          <w:p w14:paraId="2D7DCCB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</w:t>
            </w:r>
          </w:p>
          <w:p w14:paraId="4E234193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978DFA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722BA2" w:rsidRPr="00722BA2" w14:paraId="161882AC" w14:textId="77777777" w:rsidTr="007F3A78">
        <w:trPr>
          <w:trHeight w:val="1247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1FF4E98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bookmarkStart w:id="0" w:name="_Hlk55229157"/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7A76ED6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3F7DFCCE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F583ED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576F3C9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 Paweł Wielgus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174EE3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konstrukcyjno-budowlanej</w:t>
            </w:r>
          </w:p>
          <w:p w14:paraId="5DE44B29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nr uprawnień: WKP/0268/PWOK/18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        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A245C28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Konstrukcja</w:t>
            </w:r>
          </w:p>
        </w:tc>
        <w:tc>
          <w:tcPr>
            <w:tcW w:w="1276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7FF0327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CCCC118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bookmarkEnd w:id="0"/>
      <w:tr w:rsidR="00722BA2" w:rsidRPr="00722BA2" w14:paraId="171748DB" w14:textId="77777777" w:rsidTr="007F3A78">
        <w:trPr>
          <w:trHeight w:val="1247"/>
        </w:trPr>
        <w:tc>
          <w:tcPr>
            <w:tcW w:w="993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559C8DD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207BB1F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4466DE8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397357FA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1902EC7C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203722A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7E38E65C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153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Sebastian Stachowiak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67EA502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 xml:space="preserve">do projektowania w specjalności instalacyjnej nr uprawnień: WKP/0138/PWOS/14        </w:t>
            </w:r>
          </w:p>
        </w:tc>
        <w:tc>
          <w:tcPr>
            <w:tcW w:w="127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2310F3C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Branża </w:t>
            </w:r>
          </w:p>
          <w:p w14:paraId="5C65FC4D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sanitarna</w:t>
            </w:r>
          </w:p>
        </w:tc>
        <w:tc>
          <w:tcPr>
            <w:tcW w:w="1276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F8D075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59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05F67A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722BA2" w:rsidRPr="00722BA2" w14:paraId="03B50DFA" w14:textId="77777777" w:rsidTr="007F3A78">
        <w:trPr>
          <w:trHeight w:val="1247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52CA6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4A2BD13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0E07333C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4545340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0AE8CE7A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045D61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32322969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 Szymon Pochylski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6B75D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instalacyjnej nr uprawnień:</w:t>
            </w:r>
            <w:r w:rsidRPr="00722BA2"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  <w:t xml:space="preserve">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 xml:space="preserve">WKP/0206/PWOE/17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93902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Branża elektryczna</w:t>
            </w: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A0D9E4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77DE489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</w:tbl>
    <w:p w14:paraId="5475D7B5" w14:textId="32918309" w:rsidR="00891607" w:rsidRDefault="00722BA2" w:rsidP="00722BA2">
      <w:pPr>
        <w:pStyle w:val="NormalnyWeb"/>
        <w:pBdr>
          <w:bottom w:val="single" w:sz="4" w:space="1" w:color="000000"/>
        </w:pBdr>
        <w:spacing w:before="0" w:beforeAutospacing="0" w:after="200" w:afterAutospacing="0"/>
        <w:jc w:val="both"/>
      </w:pPr>
      <w:r>
        <w:rPr>
          <w:rFonts w:ascii="Arial Black" w:hAnsi="Arial Black"/>
          <w:b/>
          <w:bCs/>
          <w:color w:val="000000"/>
          <w:sz w:val="32"/>
          <w:szCs w:val="32"/>
        </w:rPr>
        <w:br w:type="column"/>
      </w:r>
      <w:r w:rsidR="00891607">
        <w:rPr>
          <w:rFonts w:ascii="Arial Black" w:hAnsi="Arial Black"/>
          <w:b/>
          <w:bCs/>
          <w:color w:val="000000"/>
          <w:sz w:val="32"/>
          <w:szCs w:val="32"/>
        </w:rPr>
        <w:lastRenderedPageBreak/>
        <w:t>WYKAZ ZMIAN</w:t>
      </w:r>
      <w:r w:rsidR="00891607">
        <w:rPr>
          <w:rFonts w:ascii="Arial Black" w:hAnsi="Arial Black"/>
          <w:b/>
          <w:bCs/>
          <w:color w:val="000000"/>
          <w:sz w:val="26"/>
          <w:szCs w:val="26"/>
        </w:rPr>
        <w:t>  </w:t>
      </w:r>
    </w:p>
    <w:p w14:paraId="47E113FE" w14:textId="77777777" w:rsidR="00891607" w:rsidRDefault="00891607" w:rsidP="00891607">
      <w:pPr>
        <w:pStyle w:val="NormalnyWeb"/>
        <w:spacing w:before="0" w:beforeAutospacing="0" w:after="0" w:afterAutospacing="0"/>
      </w:pPr>
      <w:r>
        <w:rPr>
          <w:color w:val="000000"/>
        </w:rPr>
        <w:br/>
      </w:r>
      <w:r>
        <w:rPr>
          <w:color w:val="000000"/>
        </w:rPr>
        <w:br/>
      </w:r>
    </w:p>
    <w:p w14:paraId="1A583F73" w14:textId="643EEA70" w:rsidR="00891607" w:rsidRDefault="00891607" w:rsidP="00891607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Przebudowano północno-wschodnią część budynku remizy OSP na </w:t>
      </w:r>
      <w:r w:rsidR="00E571C1">
        <w:rPr>
          <w:rFonts w:ascii="Calibri" w:hAnsi="Calibri" w:cs="Calibri"/>
          <w:color w:val="000000"/>
        </w:rPr>
        <w:t>pomieszczenia użyteczności publicznej</w:t>
      </w:r>
      <w:r w:rsidR="00E475F1">
        <w:rPr>
          <w:rFonts w:ascii="Calibri" w:hAnsi="Calibri" w:cs="Calibri"/>
          <w:color w:val="000000"/>
        </w:rPr>
        <w:t>. Zaprojektowano wymianę stolarki okiennej i drzwiowej wraz z montażem rolet zewnętrznych oraz wykonanie sufit</w:t>
      </w:r>
      <w:r w:rsidR="000C2516">
        <w:rPr>
          <w:rFonts w:ascii="Calibri" w:hAnsi="Calibri" w:cs="Calibri"/>
          <w:color w:val="000000"/>
        </w:rPr>
        <w:t>u podwieszanego z płyt typu OWA</w:t>
      </w:r>
      <w:r w:rsidR="0015212C">
        <w:rPr>
          <w:rFonts w:ascii="Calibri" w:hAnsi="Calibri" w:cs="Calibri"/>
          <w:color w:val="000000"/>
        </w:rPr>
        <w:t xml:space="preserve"> i zadaszeń szklanych nad drzwiami zewnętrznymi</w:t>
      </w:r>
      <w:r w:rsidR="00E475F1">
        <w:rPr>
          <w:rFonts w:ascii="Calibri" w:hAnsi="Calibri" w:cs="Calibri"/>
          <w:color w:val="000000"/>
        </w:rPr>
        <w:t xml:space="preserve">. </w:t>
      </w:r>
    </w:p>
    <w:p w14:paraId="5B19642A" w14:textId="77777777" w:rsidR="00722BA2" w:rsidRPr="00D1084B" w:rsidRDefault="00891607" w:rsidP="00722BA2">
      <w:pPr>
        <w:spacing w:after="0" w:line="240" w:lineRule="auto"/>
        <w:jc w:val="center"/>
        <w:rPr>
          <w:rFonts w:ascii="Calibri" w:hAnsi="Calibri" w:cs="Calibri"/>
          <w:b/>
          <w:szCs w:val="24"/>
          <w:lang w:val="cs-CZ"/>
        </w:rPr>
      </w:pPr>
      <w:r>
        <w:rPr>
          <w:rFonts w:ascii="Arial Black" w:hAnsi="Arial Black"/>
          <w:b/>
          <w:sz w:val="32"/>
          <w:szCs w:val="32"/>
        </w:rPr>
        <w:br w:type="column"/>
      </w:r>
      <w:r w:rsidR="00722BA2" w:rsidRPr="00D1084B">
        <w:rPr>
          <w:rFonts w:ascii="Calibri" w:hAnsi="Calibri" w:cs="Calibri"/>
          <w:szCs w:val="24"/>
          <w:lang w:val="cs-CZ"/>
        </w:rPr>
        <w:lastRenderedPageBreak/>
        <w:t xml:space="preserve">                                                                                              </w:t>
      </w:r>
      <w:r w:rsidR="00722BA2" w:rsidRPr="00D1084B">
        <w:rPr>
          <w:rFonts w:ascii="Calibri" w:hAnsi="Calibri" w:cs="Calibri"/>
          <w:b/>
          <w:lang w:val="cs-CZ"/>
        </w:rPr>
        <w:t>WITKOWO 30.11.2023</w:t>
      </w:r>
    </w:p>
    <w:p w14:paraId="78247473" w14:textId="77777777" w:rsidR="00722BA2" w:rsidRPr="00D1084B" w:rsidRDefault="00722BA2" w:rsidP="00722BA2">
      <w:pPr>
        <w:spacing w:line="240" w:lineRule="auto"/>
        <w:jc w:val="center"/>
        <w:rPr>
          <w:rFonts w:ascii="Calibri" w:hAnsi="Calibri" w:cs="Calibri"/>
          <w:sz w:val="18"/>
          <w:lang w:val="cs-CZ"/>
        </w:rPr>
      </w:pPr>
      <w:r w:rsidRPr="00D1084B">
        <w:rPr>
          <w:rFonts w:ascii="Calibri" w:hAnsi="Calibri" w:cs="Calibri"/>
          <w:sz w:val="18"/>
          <w:lang w:val="cs-CZ"/>
        </w:rPr>
        <w:t xml:space="preserve">                                                                                                                              (miejscowość i data)</w:t>
      </w:r>
    </w:p>
    <w:p w14:paraId="29944DC6" w14:textId="77777777" w:rsidR="00722BA2" w:rsidRPr="00D1084B" w:rsidRDefault="00722BA2" w:rsidP="00722BA2">
      <w:pPr>
        <w:spacing w:line="240" w:lineRule="auto"/>
        <w:rPr>
          <w:rFonts w:ascii="Calibri" w:hAnsi="Calibri" w:cs="Calibri"/>
          <w:lang w:val="cs-CZ"/>
        </w:rPr>
      </w:pPr>
    </w:p>
    <w:p w14:paraId="4F80123B" w14:textId="77777777" w:rsidR="00722BA2" w:rsidRPr="00722BA2" w:rsidRDefault="00722BA2" w:rsidP="00722BA2">
      <w:pPr>
        <w:pStyle w:val="Nagwek1"/>
        <w:spacing w:line="240" w:lineRule="auto"/>
        <w:rPr>
          <w:rFonts w:ascii="Calibri" w:hAnsi="Calibri" w:cs="Calibri"/>
          <w:b/>
          <w:bCs/>
          <w:color w:val="auto"/>
          <w:sz w:val="28"/>
        </w:rPr>
      </w:pPr>
      <w:r w:rsidRPr="00722BA2">
        <w:rPr>
          <w:rFonts w:ascii="Calibri" w:hAnsi="Calibri" w:cs="Calibri"/>
          <w:b/>
          <w:bCs/>
          <w:color w:val="auto"/>
          <w:sz w:val="28"/>
        </w:rPr>
        <w:t xml:space="preserve">O Ś W I A D C Z E N I E    P R O J E K T A N T A </w:t>
      </w:r>
    </w:p>
    <w:p w14:paraId="7F4838F2" w14:textId="77777777" w:rsidR="00722BA2" w:rsidRPr="00D1084B" w:rsidRDefault="00722BA2" w:rsidP="00722BA2">
      <w:pPr>
        <w:spacing w:line="240" w:lineRule="auto"/>
        <w:jc w:val="center"/>
        <w:rPr>
          <w:rFonts w:ascii="Calibri" w:hAnsi="Calibri" w:cs="Calibri"/>
          <w:lang w:val="cs-CZ"/>
        </w:rPr>
      </w:pPr>
    </w:p>
    <w:p w14:paraId="7D5C3D8C" w14:textId="77777777" w:rsidR="00722BA2" w:rsidRPr="00D1084B" w:rsidRDefault="00722BA2" w:rsidP="00722BA2">
      <w:pPr>
        <w:spacing w:line="240" w:lineRule="auto"/>
        <w:jc w:val="both"/>
        <w:rPr>
          <w:rFonts w:ascii="Calibri" w:hAnsi="Calibri" w:cs="Calibri"/>
          <w:lang w:val="cs-CZ"/>
        </w:rPr>
      </w:pPr>
      <w:r w:rsidRPr="00D1084B">
        <w:rPr>
          <w:rFonts w:ascii="Calibri" w:hAnsi="Calibri" w:cs="Calibri"/>
          <w:lang w:val="cs-CZ"/>
        </w:rPr>
        <w:t xml:space="preserve">Zgodnie z art. 34 ust. 3d pkt 3 Prawo Budowlane </w:t>
      </w:r>
      <w:r w:rsidRPr="00D1084B">
        <w:rPr>
          <w:rFonts w:ascii="Calibri" w:hAnsi="Calibri" w:cs="Calibri"/>
          <w:i/>
          <w:lang w:val="cs-CZ"/>
        </w:rPr>
        <w:t>(tekst jednolity: Dz. U. z 2021 r. poz.2351 z późn. zmianami)</w:t>
      </w:r>
      <w:r w:rsidRPr="00D1084B">
        <w:rPr>
          <w:rFonts w:ascii="Calibri" w:hAnsi="Calibri" w:cs="Calibri"/>
          <w:lang w:val="cs-CZ"/>
        </w:rPr>
        <w:t xml:space="preserve"> oświadczam o sporządzeniu projektu zagospodarowania terenu zgodnie z obowiązującymi przepisami i zasadami wiedzy technicznej oraz rozstrzygnięciami dotyczącymi zamierzenia budowlanego:</w:t>
      </w:r>
    </w:p>
    <w:p w14:paraId="56B2324C" w14:textId="77777777" w:rsidR="00722BA2" w:rsidRPr="00D1084B" w:rsidRDefault="00722BA2" w:rsidP="00722BA2">
      <w:pPr>
        <w:spacing w:line="240" w:lineRule="auto"/>
        <w:jc w:val="both"/>
        <w:rPr>
          <w:rFonts w:ascii="Calibri" w:hAnsi="Calibri" w:cs="Calibri"/>
          <w:lang w:val="cs-CZ"/>
        </w:rPr>
      </w:pPr>
    </w:p>
    <w:p w14:paraId="0D4072FE" w14:textId="77777777" w:rsidR="00722BA2" w:rsidRPr="00D1084B" w:rsidRDefault="00722BA2" w:rsidP="00722BA2">
      <w:pPr>
        <w:spacing w:before="240" w:line="240" w:lineRule="auto"/>
        <w:ind w:left="142"/>
        <w:jc w:val="center"/>
        <w:rPr>
          <w:rFonts w:ascii="Calibri" w:hAnsi="Calibri" w:cs="Calibri"/>
          <w:b/>
          <w:bCs/>
          <w:szCs w:val="24"/>
        </w:rPr>
      </w:pPr>
      <w:r w:rsidRPr="00D1084B">
        <w:rPr>
          <w:rFonts w:ascii="Calibri" w:hAnsi="Calibri" w:cs="Calibri"/>
          <w:b/>
          <w:bCs/>
          <w:szCs w:val="24"/>
        </w:rPr>
        <w:t>ROZBUDOWA I PRZEBUDOWA BUDYNKU REMIZY OSP W POWIDZU</w:t>
      </w:r>
    </w:p>
    <w:p w14:paraId="7C882488" w14:textId="77777777" w:rsidR="00722BA2" w:rsidRPr="00D1084B" w:rsidRDefault="00722BA2" w:rsidP="00722BA2">
      <w:pPr>
        <w:spacing w:line="240" w:lineRule="auto"/>
        <w:ind w:left="142"/>
        <w:jc w:val="center"/>
        <w:rPr>
          <w:rFonts w:ascii="Calibri" w:hAnsi="Calibri" w:cs="Calibri"/>
          <w:b/>
          <w:bCs/>
          <w:szCs w:val="24"/>
        </w:rPr>
      </w:pPr>
      <w:r w:rsidRPr="00D1084B">
        <w:rPr>
          <w:rFonts w:ascii="Calibri" w:hAnsi="Calibri" w:cs="Calibri"/>
          <w:szCs w:val="24"/>
          <w:lang w:val="cs-CZ"/>
        </w:rPr>
        <w:t xml:space="preserve">   </w:t>
      </w:r>
    </w:p>
    <w:p w14:paraId="0DEE6055" w14:textId="77777777" w:rsidR="00722BA2" w:rsidRPr="00D1084B" w:rsidRDefault="00722BA2" w:rsidP="00722BA2">
      <w:pPr>
        <w:autoSpaceDE w:val="0"/>
        <w:adjustRightInd w:val="0"/>
        <w:spacing w:line="240" w:lineRule="auto"/>
        <w:rPr>
          <w:rFonts w:ascii="Calibri" w:hAnsi="Calibri" w:cs="Calibri"/>
          <w:lang w:val="cs-CZ"/>
        </w:rPr>
      </w:pPr>
      <w:r w:rsidRPr="00D1084B">
        <w:rPr>
          <w:rFonts w:ascii="Calibri" w:hAnsi="Calibri" w:cs="Calibri"/>
          <w:lang w:val="cs-CZ"/>
        </w:rPr>
        <w:t xml:space="preserve">opracowanego dla </w:t>
      </w:r>
      <w:r w:rsidRPr="00D1084B">
        <w:rPr>
          <w:rFonts w:ascii="Calibri" w:hAnsi="Calibri" w:cs="Calibri"/>
          <w:b/>
          <w:color w:val="000000"/>
          <w:szCs w:val="24"/>
        </w:rPr>
        <w:t>Gminy Powidz</w:t>
      </w:r>
      <w:r w:rsidRPr="00D1084B">
        <w:rPr>
          <w:rFonts w:ascii="Calibri" w:hAnsi="Calibri" w:cs="Calibri"/>
          <w:szCs w:val="24"/>
          <w:lang w:val="cs-CZ"/>
        </w:rPr>
        <w:t xml:space="preserve">, </w:t>
      </w:r>
      <w:r w:rsidRPr="00D1084B">
        <w:rPr>
          <w:rFonts w:ascii="Calibri" w:hAnsi="Calibri" w:cs="Calibri"/>
          <w:lang w:val="cs-CZ"/>
        </w:rPr>
        <w:t xml:space="preserve">w miejscowości </w:t>
      </w:r>
      <w:r w:rsidRPr="00D1084B">
        <w:rPr>
          <w:rFonts w:ascii="Calibri" w:hAnsi="Calibri" w:cs="Calibri"/>
          <w:b/>
          <w:lang w:val="cs-CZ"/>
        </w:rPr>
        <w:t>Powidz, ul. Strzałkowska 16B</w:t>
      </w:r>
      <w:r w:rsidRPr="00D1084B">
        <w:rPr>
          <w:rFonts w:ascii="Calibri" w:hAnsi="Calibri" w:cs="Calibri"/>
          <w:lang w:val="cs-CZ"/>
        </w:rPr>
        <w:t>,</w:t>
      </w:r>
    </w:p>
    <w:p w14:paraId="0CF25827" w14:textId="77777777" w:rsidR="00722BA2" w:rsidRPr="00D1084B" w:rsidRDefault="00722BA2" w:rsidP="00722BA2">
      <w:pPr>
        <w:autoSpaceDE w:val="0"/>
        <w:adjustRightInd w:val="0"/>
        <w:spacing w:line="240" w:lineRule="auto"/>
        <w:rPr>
          <w:rFonts w:ascii="Calibri" w:hAnsi="Calibri" w:cs="Calibri"/>
          <w:lang w:val="cs-CZ"/>
        </w:rPr>
      </w:pPr>
      <w:r w:rsidRPr="00D1084B">
        <w:rPr>
          <w:rFonts w:ascii="Calibri" w:hAnsi="Calibri" w:cs="Calibri"/>
          <w:lang w:val="cs-CZ"/>
        </w:rPr>
        <w:t xml:space="preserve">na działce ozn.nr.ewid.gruntu </w:t>
      </w:r>
      <w:r w:rsidRPr="00D1084B">
        <w:rPr>
          <w:rFonts w:ascii="Calibri" w:hAnsi="Calibri" w:cs="Calibri"/>
          <w:b/>
          <w:szCs w:val="24"/>
        </w:rPr>
        <w:t>dz. nr 1023</w:t>
      </w:r>
    </w:p>
    <w:p w14:paraId="482C7748" w14:textId="77777777" w:rsidR="00722BA2" w:rsidRPr="00D1084B" w:rsidRDefault="00722BA2" w:rsidP="00722BA2">
      <w:pPr>
        <w:spacing w:line="240" w:lineRule="auto"/>
        <w:jc w:val="both"/>
        <w:rPr>
          <w:rFonts w:ascii="Calibri" w:hAnsi="Calibri" w:cs="Calibri"/>
          <w:lang w:val="cs-CZ"/>
        </w:rPr>
      </w:pPr>
    </w:p>
    <w:p w14:paraId="6CE8D7F3" w14:textId="77777777" w:rsidR="00722BA2" w:rsidRPr="00D1084B" w:rsidRDefault="00722BA2" w:rsidP="00722BA2">
      <w:pPr>
        <w:spacing w:line="240" w:lineRule="auto"/>
        <w:jc w:val="center"/>
        <w:rPr>
          <w:rFonts w:ascii="Calibri" w:hAnsi="Calibri" w:cs="Calibri"/>
          <w:szCs w:val="24"/>
          <w:lang w:val="cs-CZ"/>
        </w:rPr>
      </w:pPr>
      <w:r w:rsidRPr="00D1084B">
        <w:rPr>
          <w:rFonts w:ascii="Calibri" w:hAnsi="Calibri" w:cs="Calibri"/>
          <w:szCs w:val="24"/>
          <w:lang w:val="cs-CZ"/>
        </w:rPr>
        <w:t xml:space="preserve">                      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686"/>
        <w:gridCol w:w="2976"/>
      </w:tblGrid>
      <w:tr w:rsidR="00722BA2" w:rsidRPr="00D1084B" w14:paraId="147BE133" w14:textId="77777777" w:rsidTr="00FB2540">
        <w:trPr>
          <w:trHeight w:val="10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3BB17A77" w14:textId="77777777" w:rsidR="00722BA2" w:rsidRPr="00D1084B" w:rsidRDefault="00722BA2" w:rsidP="00722BA2">
            <w:pPr>
              <w:pStyle w:val="Nagwek3"/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4"/>
              </w:rPr>
            </w:pPr>
            <w:r w:rsidRPr="00D1084B">
              <w:rPr>
                <w:rFonts w:ascii="Calibri" w:hAnsi="Calibri" w:cs="Calibri"/>
                <w:sz w:val="24"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2B4045E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</w:rPr>
              <w:t>SPECJALNOŚĆ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6F185B85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</w:rPr>
            </w:pPr>
            <w:r w:rsidRPr="00D1084B">
              <w:rPr>
                <w:rFonts w:ascii="Calibri" w:hAnsi="Calibri" w:cs="Calibri"/>
                <w:b/>
              </w:rPr>
              <w:t>PODPIS PROJEKTANTA</w:t>
            </w:r>
          </w:p>
        </w:tc>
      </w:tr>
      <w:tr w:rsidR="00722BA2" w:rsidRPr="00D1084B" w14:paraId="00C76F8B" w14:textId="77777777" w:rsidTr="00FB2540">
        <w:trPr>
          <w:trHeight w:val="1531"/>
        </w:trPr>
        <w:tc>
          <w:tcPr>
            <w:tcW w:w="2410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7B19F2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mgr inż. arch.</w:t>
            </w:r>
          </w:p>
          <w:p w14:paraId="609F507F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Dawid Miądowicz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E01471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do projektowania </w:t>
            </w:r>
          </w:p>
          <w:p w14:paraId="617D1A00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>w specjalności architektonicznej</w:t>
            </w:r>
          </w:p>
          <w:p w14:paraId="175B61DF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nr uprawnień: WP-OIA/OKK/UpB/27/2010         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C662C2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722BA2" w:rsidRPr="00D1084B" w14:paraId="7F063E9E" w14:textId="77777777" w:rsidTr="00FB2540">
        <w:trPr>
          <w:trHeight w:val="1531"/>
        </w:trPr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0ECA69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mgr inż. </w:t>
            </w:r>
          </w:p>
          <w:p w14:paraId="187810B7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Paweł Wielgus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25F128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do projektowania </w:t>
            </w:r>
          </w:p>
          <w:p w14:paraId="37A1599B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>w specjalności konstrukcyjno-budowlanej</w:t>
            </w:r>
          </w:p>
          <w:p w14:paraId="43F7737D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nr uprawnień: WKP/0268/PWOK/18 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1656A2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722BA2" w:rsidRPr="00D1084B" w14:paraId="4859FC88" w14:textId="77777777" w:rsidTr="00FB2540">
        <w:trPr>
          <w:trHeight w:val="15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9D3553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mgr inż. </w:t>
            </w:r>
          </w:p>
          <w:p w14:paraId="031389CC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Sebastian Stachowiak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9A0604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>do projektowania</w:t>
            </w: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w specjalności instalacyjnej</w:t>
            </w:r>
          </w:p>
          <w:p w14:paraId="72E5960D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nr uprawnień: WKP/0138/PWOS/14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CBA7651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722BA2" w:rsidRPr="00D1084B" w14:paraId="37B0484B" w14:textId="77777777" w:rsidTr="00FB2540">
        <w:trPr>
          <w:trHeight w:val="1531"/>
        </w:trPr>
        <w:tc>
          <w:tcPr>
            <w:tcW w:w="2410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39D808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mgr inż. </w:t>
            </w:r>
          </w:p>
          <w:p w14:paraId="29217097" w14:textId="77777777" w:rsidR="00722BA2" w:rsidRPr="00D1084B" w:rsidRDefault="00722BA2" w:rsidP="00722BA2">
            <w:pPr>
              <w:snapToGrid w:val="0"/>
              <w:spacing w:line="240" w:lineRule="auto"/>
              <w:rPr>
                <w:rFonts w:ascii="Calibri" w:hAnsi="Calibri" w:cs="Calibri"/>
                <w:szCs w:val="24"/>
              </w:rPr>
            </w:pPr>
            <w:r w:rsidRPr="00D1084B">
              <w:rPr>
                <w:rFonts w:ascii="Calibri" w:hAnsi="Calibri" w:cs="Calibri"/>
                <w:b/>
                <w:bCs/>
                <w:szCs w:val="24"/>
              </w:rPr>
              <w:t xml:space="preserve"> Szymon Pochylski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E927DA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>do projektowania</w:t>
            </w:r>
          </w:p>
          <w:p w14:paraId="45AA8540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>w specjalności instalacyjnej</w:t>
            </w:r>
          </w:p>
          <w:p w14:paraId="39C6C4CA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</w:rPr>
            </w:pP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>nr uprawnień:</w:t>
            </w:r>
            <w:r w:rsidRPr="00D1084B">
              <w:rPr>
                <w:rFonts w:ascii="Calibri" w:hAnsi="Calibri" w:cs="Calibri"/>
              </w:rPr>
              <w:t xml:space="preserve"> </w:t>
            </w:r>
            <w:r w:rsidRPr="00D108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WKP/0206/PWOE/17 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19785061" w14:textId="77777777" w:rsidR="00722BA2" w:rsidRPr="00D1084B" w:rsidRDefault="00722BA2" w:rsidP="00722BA2">
            <w:pPr>
              <w:snapToGrid w:val="0"/>
              <w:spacing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00D241C9" w14:textId="77777777" w:rsidR="00722BA2" w:rsidRPr="00D1084B" w:rsidRDefault="00722BA2" w:rsidP="00722BA2">
      <w:pPr>
        <w:spacing w:line="240" w:lineRule="auto"/>
        <w:jc w:val="center"/>
        <w:rPr>
          <w:rFonts w:ascii="Calibri" w:hAnsi="Calibri" w:cs="Calibri"/>
          <w:szCs w:val="24"/>
        </w:rPr>
      </w:pPr>
    </w:p>
    <w:p w14:paraId="2AF46BC6" w14:textId="3C0589DB" w:rsidR="00083932" w:rsidRPr="00083932" w:rsidRDefault="00722BA2" w:rsidP="00722BA2">
      <w:pPr>
        <w:spacing w:line="240" w:lineRule="auto"/>
        <w:rPr>
          <w:rFonts w:ascii="Arial Black" w:hAnsi="Arial Black"/>
          <w:b/>
          <w:sz w:val="26"/>
          <w:szCs w:val="26"/>
        </w:rPr>
      </w:pPr>
      <w:r w:rsidRPr="00D1084B">
        <w:rPr>
          <w:rFonts w:ascii="Calibri" w:hAnsi="Calibri" w:cs="Calibri"/>
          <w:szCs w:val="24"/>
        </w:rPr>
        <w:br w:type="column"/>
      </w:r>
      <w:r w:rsidR="00083932" w:rsidRPr="0065165A">
        <w:rPr>
          <w:rFonts w:ascii="Arial Black" w:hAnsi="Arial Black"/>
          <w:b/>
          <w:sz w:val="32"/>
          <w:szCs w:val="32"/>
        </w:rPr>
        <w:lastRenderedPageBreak/>
        <w:t>II CZĘŚĆ OPISOWA</w:t>
      </w:r>
    </w:p>
    <w:p w14:paraId="0A756921" w14:textId="1CB01A7A" w:rsidR="00083932" w:rsidRPr="0065165A" w:rsidRDefault="00083932" w:rsidP="00083932">
      <w:pPr>
        <w:numPr>
          <w:ilvl w:val="0"/>
          <w:numId w:val="3"/>
        </w:numPr>
        <w:tabs>
          <w:tab w:val="left" w:pos="284"/>
        </w:tabs>
        <w:spacing w:after="80" w:line="276" w:lineRule="auto"/>
        <w:ind w:left="425" w:hanging="425"/>
        <w:rPr>
          <w:rFonts w:cs="Calibri"/>
          <w:b/>
          <w:sz w:val="24"/>
          <w:szCs w:val="24"/>
          <w:u w:val="single"/>
        </w:rPr>
      </w:pPr>
      <w:r w:rsidRPr="0065165A">
        <w:rPr>
          <w:rFonts w:cs="Calibri"/>
          <w:b/>
          <w:sz w:val="24"/>
          <w:szCs w:val="24"/>
          <w:u w:val="single"/>
        </w:rPr>
        <w:t>Przedmiot zamierzenia budowlanego:</w:t>
      </w:r>
    </w:p>
    <w:p w14:paraId="554EDF71" w14:textId="1682317E" w:rsidR="00083932" w:rsidRPr="0065165A" w:rsidRDefault="00083932" w:rsidP="00083932">
      <w:pPr>
        <w:tabs>
          <w:tab w:val="left" w:pos="1701"/>
        </w:tabs>
        <w:jc w:val="both"/>
        <w:rPr>
          <w:rFonts w:cs="Calibri"/>
        </w:rPr>
      </w:pPr>
      <w:r w:rsidRPr="0065165A">
        <w:rPr>
          <w:rFonts w:cs="Calibri"/>
        </w:rPr>
        <w:t xml:space="preserve">Celem inwestycji jest rozbudowa budynku remizy OSP w Powidzu o łącznych wymiarach zewnętrznych 14,92mx25,33m </w:t>
      </w:r>
      <w:r>
        <w:rPr>
          <w:rFonts w:cs="Calibri"/>
        </w:rPr>
        <w:t xml:space="preserve">oraz przebudowa wschodniej części budynku </w:t>
      </w:r>
      <w:r w:rsidRPr="0065165A">
        <w:rPr>
          <w:rFonts w:cs="Calibri"/>
        </w:rPr>
        <w:t xml:space="preserve">wraz z towarzyszącą infrastrukturą techniczną tj. instalacje zasilające w media, tereny utwardzone, chodniki oraz budowę hydrantu zewnętrznego. </w:t>
      </w:r>
    </w:p>
    <w:p w14:paraId="4DDEE4B1" w14:textId="77777777" w:rsidR="00083932" w:rsidRPr="0065165A" w:rsidRDefault="00083932" w:rsidP="00083932">
      <w:pPr>
        <w:numPr>
          <w:ilvl w:val="0"/>
          <w:numId w:val="3"/>
        </w:numPr>
        <w:tabs>
          <w:tab w:val="left" w:pos="284"/>
        </w:tabs>
        <w:spacing w:after="80" w:line="276" w:lineRule="auto"/>
        <w:ind w:left="425" w:hanging="425"/>
        <w:jc w:val="both"/>
        <w:rPr>
          <w:rFonts w:cs="Calibri"/>
        </w:rPr>
      </w:pPr>
      <w:r w:rsidRPr="0065165A">
        <w:rPr>
          <w:rFonts w:cs="Calibri"/>
          <w:b/>
          <w:sz w:val="24"/>
          <w:szCs w:val="24"/>
          <w:u w:val="single"/>
        </w:rPr>
        <w:t>Istniejący stan zagospodarowania działki</w:t>
      </w:r>
      <w:r w:rsidRPr="0065165A">
        <w:rPr>
          <w:rFonts w:cs="Calibri"/>
          <w:b/>
          <w:u w:val="single"/>
        </w:rPr>
        <w:t>:</w:t>
      </w:r>
    </w:p>
    <w:p w14:paraId="7AF830B1" w14:textId="77777777" w:rsidR="00083932" w:rsidRPr="0065165A" w:rsidRDefault="00083932" w:rsidP="00083932">
      <w:pPr>
        <w:tabs>
          <w:tab w:val="left" w:pos="284"/>
        </w:tabs>
        <w:jc w:val="both"/>
        <w:rPr>
          <w:rFonts w:cs="Calibri"/>
        </w:rPr>
      </w:pPr>
      <w:r w:rsidRPr="0065165A">
        <w:rPr>
          <w:rFonts w:cs="Calibri"/>
        </w:rPr>
        <w:t>Na przedmiotowej działce o powierzchni 8300m</w:t>
      </w:r>
      <w:r w:rsidRPr="0065165A">
        <w:rPr>
          <w:rFonts w:cs="Calibri"/>
          <w:vertAlign w:val="superscript"/>
        </w:rPr>
        <w:t>2</w:t>
      </w:r>
      <w:r w:rsidRPr="0065165A">
        <w:rPr>
          <w:rFonts w:cs="Calibri"/>
        </w:rPr>
        <w:t xml:space="preserve"> znajduje się budynek remizy OSP. Działka posiada istniejący zjazd z drogi publicznej, tereny utwardzone oraz przyłącza energetyczne, wodociągowe i kanalizacji sanitarnej. Niweleta terenu jest zasadniczo płaska z niewielkimi różnicami wysokości. </w:t>
      </w:r>
    </w:p>
    <w:p w14:paraId="1E70E0B4" w14:textId="77777777" w:rsidR="00083932" w:rsidRPr="0065165A" w:rsidRDefault="00083932" w:rsidP="00083932">
      <w:pPr>
        <w:numPr>
          <w:ilvl w:val="0"/>
          <w:numId w:val="3"/>
        </w:numPr>
        <w:tabs>
          <w:tab w:val="left" w:pos="284"/>
        </w:tabs>
        <w:spacing w:after="80" w:line="276" w:lineRule="auto"/>
        <w:ind w:left="425" w:hanging="425"/>
        <w:rPr>
          <w:rFonts w:cs="Calibri"/>
          <w:b/>
          <w:sz w:val="24"/>
          <w:szCs w:val="24"/>
          <w:u w:val="single"/>
        </w:rPr>
      </w:pPr>
      <w:r w:rsidRPr="0065165A">
        <w:rPr>
          <w:rFonts w:cs="Calibri"/>
          <w:b/>
          <w:sz w:val="24"/>
          <w:szCs w:val="24"/>
          <w:u w:val="single"/>
        </w:rPr>
        <w:t>Projektowane zagospodarowanie działki:</w:t>
      </w:r>
    </w:p>
    <w:p w14:paraId="6B690A2B" w14:textId="77777777" w:rsidR="00083932" w:rsidRPr="0013399B" w:rsidRDefault="00083932" w:rsidP="00083932">
      <w:pPr>
        <w:spacing w:line="276" w:lineRule="auto"/>
        <w:jc w:val="both"/>
        <w:rPr>
          <w:rFonts w:cs="Calibri"/>
        </w:rPr>
      </w:pPr>
      <w:r w:rsidRPr="0013399B">
        <w:rPr>
          <w:rFonts w:cs="Calibri"/>
        </w:rPr>
        <w:t>Projektowaną rozbudowę zlokalizowano od południowo-zachodniej strony budynku OSP o rzędnej posadowienia punktu ±0,00 = 103,20m n.p.</w:t>
      </w:r>
      <w:r w:rsidRPr="00EE7EEE">
        <w:rPr>
          <w:rFonts w:cs="Calibri"/>
        </w:rPr>
        <w:t xml:space="preserve">m. Zaprojektowano teren utwardzony (ciągi piesze) od projektowanego wejścia na działkę </w:t>
      </w:r>
      <w:r w:rsidRPr="00EE7EEE">
        <w:rPr>
          <w:rFonts w:eastAsia="Times New Roman" w:cs="Calibri"/>
          <w:lang w:eastAsia="pl-PL"/>
        </w:rPr>
        <w:t>z kostki betonowej np. poz-bruk gr. 6,0 cm</w:t>
      </w:r>
      <w:r w:rsidRPr="00EE7EEE">
        <w:rPr>
          <w:rFonts w:cs="Calibri"/>
        </w:rPr>
        <w:t xml:space="preserve"> oraz teren utwardzony (dla ruchu drogowego) od projektowanego wjazdu na działkę do projektowanej rozbudowy chodników </w:t>
      </w:r>
      <w:r w:rsidRPr="00EE7EEE">
        <w:rPr>
          <w:rFonts w:eastAsia="Times New Roman" w:cs="Calibri"/>
          <w:lang w:eastAsia="pl-PL"/>
        </w:rPr>
        <w:t>z kostki betonowej np. poz-bruk gr. 8,0 cm</w:t>
      </w:r>
      <w:r w:rsidRPr="00EE7EEE">
        <w:rPr>
          <w:rFonts w:cs="Calibri"/>
        </w:rPr>
        <w:t xml:space="preserve">. </w:t>
      </w:r>
      <w:r w:rsidRPr="0013399B">
        <w:rPr>
          <w:rFonts w:cs="Calibri"/>
        </w:rPr>
        <w:t>Niweleta terenu pozostanie bez zmian, a wody opadowe zostaną rozprowadzone powierzchniowo na terenie własnej działki.</w:t>
      </w:r>
    </w:p>
    <w:p w14:paraId="37B7F6FA" w14:textId="77777777" w:rsidR="00083932" w:rsidRPr="0013399B" w:rsidRDefault="00083932" w:rsidP="00083932">
      <w:pPr>
        <w:spacing w:after="0" w:line="276" w:lineRule="auto"/>
        <w:jc w:val="both"/>
        <w:rPr>
          <w:rFonts w:cs="Calibri"/>
        </w:rPr>
      </w:pPr>
      <w:r w:rsidRPr="0013399B">
        <w:rPr>
          <w:rFonts w:cs="Calibri"/>
          <w:b/>
          <w:sz w:val="24"/>
          <w:szCs w:val="24"/>
          <w:u w:val="single"/>
        </w:rPr>
        <w:t>Urządzenia techniczne związane z budynkiem:</w:t>
      </w:r>
    </w:p>
    <w:p w14:paraId="278AA944" w14:textId="77777777" w:rsidR="00083932" w:rsidRPr="0013399B" w:rsidRDefault="00083932" w:rsidP="00083932">
      <w:pPr>
        <w:numPr>
          <w:ilvl w:val="0"/>
          <w:numId w:val="2"/>
        </w:numPr>
        <w:tabs>
          <w:tab w:val="clear" w:pos="1080"/>
          <w:tab w:val="num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13399B">
        <w:rPr>
          <w:rFonts w:cs="Calibri"/>
        </w:rPr>
        <w:t>Odprowadzenie ścieków bytowych – poprzez instalacje kanalizacji sanitarnej rurą PVC 160 do gminnej sieci kanalizacyjnej,</w:t>
      </w:r>
    </w:p>
    <w:p w14:paraId="0D8C6462" w14:textId="77777777" w:rsidR="00083932" w:rsidRPr="0013399B" w:rsidRDefault="00083932" w:rsidP="00083932">
      <w:pPr>
        <w:numPr>
          <w:ilvl w:val="0"/>
          <w:numId w:val="2"/>
        </w:numPr>
        <w:tabs>
          <w:tab w:val="clear" w:pos="1080"/>
          <w:tab w:val="num" w:pos="284"/>
          <w:tab w:val="left" w:pos="1418"/>
        </w:tabs>
        <w:spacing w:after="0" w:line="276" w:lineRule="auto"/>
        <w:ind w:left="284" w:hanging="284"/>
        <w:jc w:val="both"/>
        <w:rPr>
          <w:rFonts w:cs="Calibri"/>
        </w:rPr>
      </w:pPr>
      <w:r w:rsidRPr="0013399B">
        <w:rPr>
          <w:rFonts w:cs="Calibri"/>
        </w:rPr>
        <w:t>Zasilanie energetyczne – z istniejącego złącza kablowego zlokalizowanego w istniejącym budynku,</w:t>
      </w:r>
    </w:p>
    <w:p w14:paraId="5DF3AC70" w14:textId="77777777" w:rsidR="00083932" w:rsidRPr="0013399B" w:rsidRDefault="00083932" w:rsidP="00083932">
      <w:pPr>
        <w:numPr>
          <w:ilvl w:val="0"/>
          <w:numId w:val="2"/>
        </w:numPr>
        <w:tabs>
          <w:tab w:val="clear" w:pos="1080"/>
          <w:tab w:val="num" w:pos="284"/>
        </w:tabs>
        <w:spacing w:after="0" w:line="276" w:lineRule="auto"/>
        <w:ind w:left="284" w:hanging="284"/>
        <w:jc w:val="both"/>
        <w:rPr>
          <w:rFonts w:cs="Calibri"/>
        </w:rPr>
      </w:pPr>
      <w:r w:rsidRPr="0013399B">
        <w:rPr>
          <w:rFonts w:cs="Calibri"/>
        </w:rPr>
        <w:t>Zasilanie w wodę – z istniejącego przyłącza instalacji wody zlokalizowanej w budynku,</w:t>
      </w:r>
    </w:p>
    <w:p w14:paraId="682B1E4D" w14:textId="77777777" w:rsidR="00083932" w:rsidRPr="0013399B" w:rsidRDefault="00083932" w:rsidP="00083932">
      <w:pPr>
        <w:numPr>
          <w:ilvl w:val="0"/>
          <w:numId w:val="2"/>
        </w:numPr>
        <w:tabs>
          <w:tab w:val="clear" w:pos="1080"/>
          <w:tab w:val="num" w:pos="284"/>
          <w:tab w:val="left" w:pos="1418"/>
        </w:tabs>
        <w:spacing w:after="200" w:line="276" w:lineRule="auto"/>
        <w:ind w:left="284" w:hanging="284"/>
        <w:jc w:val="both"/>
        <w:rPr>
          <w:rFonts w:cs="Calibri"/>
        </w:rPr>
      </w:pPr>
      <w:r w:rsidRPr="0013399B">
        <w:rPr>
          <w:rFonts w:cs="Calibri"/>
        </w:rPr>
        <w:t>Kanalizacja deszczowa – wodę opadową rozprowadzić powierzchniowo na terenie własnej działki.</w:t>
      </w:r>
    </w:p>
    <w:p w14:paraId="5936531A" w14:textId="77777777" w:rsidR="00083932" w:rsidRPr="0013399B" w:rsidRDefault="00083932" w:rsidP="00083932">
      <w:pPr>
        <w:numPr>
          <w:ilvl w:val="0"/>
          <w:numId w:val="3"/>
        </w:numPr>
        <w:tabs>
          <w:tab w:val="left" w:pos="284"/>
        </w:tabs>
        <w:spacing w:after="80" w:line="276" w:lineRule="auto"/>
        <w:ind w:left="425" w:hanging="425"/>
        <w:jc w:val="both"/>
        <w:rPr>
          <w:rFonts w:cs="Calibri"/>
          <w:b/>
          <w:sz w:val="24"/>
          <w:szCs w:val="24"/>
          <w:u w:val="single"/>
        </w:rPr>
      </w:pPr>
      <w:r w:rsidRPr="0013399B">
        <w:rPr>
          <w:rFonts w:cs="Calibri"/>
          <w:b/>
          <w:sz w:val="24"/>
          <w:szCs w:val="24"/>
          <w:u w:val="single"/>
        </w:rPr>
        <w:t>Zestawienie powierzchni:</w:t>
      </w:r>
    </w:p>
    <w:p w14:paraId="141EF233" w14:textId="77777777" w:rsidR="00083932" w:rsidRPr="003E77C1" w:rsidRDefault="00083932" w:rsidP="00083932">
      <w:pPr>
        <w:numPr>
          <w:ilvl w:val="0"/>
          <w:numId w:val="4"/>
        </w:numPr>
        <w:tabs>
          <w:tab w:val="left" w:pos="284"/>
          <w:tab w:val="left" w:pos="7655"/>
        </w:tabs>
        <w:spacing w:after="0" w:line="240" w:lineRule="auto"/>
        <w:ind w:left="426" w:hanging="426"/>
        <w:jc w:val="both"/>
        <w:rPr>
          <w:rFonts w:cs="Calibri"/>
          <w:vertAlign w:val="superscript"/>
        </w:rPr>
      </w:pPr>
      <w:r w:rsidRPr="003E77C1">
        <w:rPr>
          <w:rFonts w:cs="Calibri"/>
        </w:rPr>
        <w:t xml:space="preserve">Projektowana rozbudowa budynku remizy OSP </w:t>
      </w:r>
    </w:p>
    <w:p w14:paraId="023E5BA2" w14:textId="77777777" w:rsidR="00083932" w:rsidRPr="003E77C1" w:rsidRDefault="00083932" w:rsidP="00083932">
      <w:pPr>
        <w:tabs>
          <w:tab w:val="left" w:pos="284"/>
          <w:tab w:val="left" w:pos="7655"/>
        </w:tabs>
        <w:spacing w:after="0" w:line="240" w:lineRule="auto"/>
        <w:ind w:left="426"/>
        <w:jc w:val="both"/>
        <w:rPr>
          <w:rFonts w:cs="Calibri"/>
          <w:vertAlign w:val="superscript"/>
        </w:rPr>
      </w:pPr>
      <w:r w:rsidRPr="003E77C1">
        <w:rPr>
          <w:rFonts w:cs="Calibri"/>
        </w:rPr>
        <w:t xml:space="preserve">  - część projektowana </w:t>
      </w:r>
      <w:r w:rsidRPr="003E77C1">
        <w:rPr>
          <w:rFonts w:cs="Calibri"/>
        </w:rPr>
        <w:tab/>
        <w:t xml:space="preserve">    351,80 m</w:t>
      </w:r>
      <w:r w:rsidRPr="003E77C1">
        <w:rPr>
          <w:rFonts w:cs="Calibri"/>
          <w:vertAlign w:val="superscript"/>
        </w:rPr>
        <w:t>2</w:t>
      </w:r>
    </w:p>
    <w:p w14:paraId="2D4E05CF" w14:textId="77777777" w:rsidR="00083932" w:rsidRPr="003E77C1" w:rsidRDefault="00083932" w:rsidP="00083932">
      <w:pPr>
        <w:tabs>
          <w:tab w:val="left" w:pos="284"/>
          <w:tab w:val="left" w:pos="7655"/>
        </w:tabs>
        <w:spacing w:after="0" w:line="240" w:lineRule="auto"/>
        <w:ind w:left="426"/>
        <w:jc w:val="both"/>
        <w:rPr>
          <w:rFonts w:cs="Calibri"/>
          <w:vertAlign w:val="superscript"/>
        </w:rPr>
      </w:pPr>
      <w:r w:rsidRPr="003E77C1">
        <w:rPr>
          <w:rFonts w:cs="Calibri"/>
        </w:rPr>
        <w:t xml:space="preserve">  - część istniejąca                                                                                                                      405,10 m</w:t>
      </w:r>
      <w:r w:rsidRPr="003E77C1">
        <w:rPr>
          <w:rFonts w:cs="Calibri"/>
          <w:vertAlign w:val="superscript"/>
        </w:rPr>
        <w:t>2</w:t>
      </w:r>
    </w:p>
    <w:p w14:paraId="25419345" w14:textId="77777777" w:rsidR="00083932" w:rsidRPr="00254992" w:rsidRDefault="00083932" w:rsidP="00083932">
      <w:pPr>
        <w:tabs>
          <w:tab w:val="left" w:pos="284"/>
          <w:tab w:val="left" w:pos="7655"/>
        </w:tabs>
        <w:spacing w:after="0" w:line="240" w:lineRule="auto"/>
        <w:ind w:left="426"/>
        <w:jc w:val="both"/>
        <w:rPr>
          <w:rFonts w:cs="Calibri"/>
          <w:b/>
          <w:vertAlign w:val="superscript"/>
        </w:rPr>
      </w:pPr>
      <w:r w:rsidRPr="00254992">
        <w:rPr>
          <w:rFonts w:cs="Calibri"/>
          <w:b/>
        </w:rPr>
        <w:t xml:space="preserve">                                                                                                                      RAZEM</w:t>
      </w:r>
      <w:r w:rsidRPr="00254992">
        <w:rPr>
          <w:rFonts w:cs="Calibri"/>
          <w:b/>
        </w:rPr>
        <w:tab/>
        <w:t xml:space="preserve">    756,90 m</w:t>
      </w:r>
      <w:r w:rsidRPr="00254992">
        <w:rPr>
          <w:rFonts w:cs="Calibri"/>
          <w:b/>
          <w:vertAlign w:val="superscript"/>
        </w:rPr>
        <w:t>2</w:t>
      </w:r>
    </w:p>
    <w:p w14:paraId="5FBB89F8" w14:textId="38FAF508" w:rsidR="00083932" w:rsidRPr="00254992" w:rsidRDefault="00083932" w:rsidP="00083932">
      <w:pPr>
        <w:numPr>
          <w:ilvl w:val="0"/>
          <w:numId w:val="4"/>
        </w:numPr>
        <w:tabs>
          <w:tab w:val="left" w:pos="284"/>
          <w:tab w:val="left" w:pos="7797"/>
        </w:tabs>
        <w:spacing w:after="0" w:line="240" w:lineRule="auto"/>
        <w:ind w:left="426" w:hanging="426"/>
        <w:jc w:val="both"/>
        <w:rPr>
          <w:rFonts w:cs="Calibri"/>
          <w:vertAlign w:val="superscript"/>
        </w:rPr>
      </w:pPr>
      <w:r w:rsidRPr="00254992">
        <w:rPr>
          <w:rFonts w:cs="Calibri"/>
        </w:rPr>
        <w:t>Projektowany teren utwardzony (ciągi piesze)</w:t>
      </w:r>
      <w:r w:rsidRPr="00254992">
        <w:rPr>
          <w:rFonts w:cs="Calibri"/>
        </w:rPr>
        <w:tab/>
        <w:t xml:space="preserve"> 1</w:t>
      </w:r>
      <w:r w:rsidR="00254992" w:rsidRPr="00254992">
        <w:rPr>
          <w:rFonts w:cs="Calibri"/>
        </w:rPr>
        <w:t>67,0</w:t>
      </w:r>
      <w:r w:rsidRPr="00254992">
        <w:rPr>
          <w:rFonts w:cs="Calibri"/>
        </w:rPr>
        <w:t>0 m</w:t>
      </w:r>
      <w:r w:rsidRPr="00254992">
        <w:rPr>
          <w:rFonts w:cs="Calibri"/>
          <w:vertAlign w:val="superscript"/>
        </w:rPr>
        <w:t>2</w:t>
      </w:r>
    </w:p>
    <w:p w14:paraId="38A8C902" w14:textId="77777777" w:rsidR="00083932" w:rsidRPr="00254992" w:rsidRDefault="00083932" w:rsidP="00083932">
      <w:pPr>
        <w:numPr>
          <w:ilvl w:val="0"/>
          <w:numId w:val="4"/>
        </w:numPr>
        <w:tabs>
          <w:tab w:val="left" w:pos="284"/>
          <w:tab w:val="left" w:pos="7797"/>
        </w:tabs>
        <w:spacing w:after="0" w:line="240" w:lineRule="auto"/>
        <w:ind w:left="426" w:hanging="426"/>
        <w:jc w:val="both"/>
        <w:rPr>
          <w:rFonts w:cs="Calibri"/>
          <w:vertAlign w:val="superscript"/>
        </w:rPr>
      </w:pPr>
      <w:r w:rsidRPr="00254992">
        <w:rPr>
          <w:rFonts w:cs="Calibri"/>
        </w:rPr>
        <w:t>Projektowany teren utwardzony (dla ruchu drogowego)</w:t>
      </w:r>
      <w:r w:rsidRPr="00254992">
        <w:rPr>
          <w:rFonts w:cs="Calibri"/>
        </w:rPr>
        <w:tab/>
        <w:t xml:space="preserve">   84,90 m</w:t>
      </w:r>
      <w:r w:rsidRPr="00254992">
        <w:rPr>
          <w:rFonts w:cs="Calibri"/>
          <w:vertAlign w:val="superscript"/>
        </w:rPr>
        <w:t>2</w:t>
      </w:r>
    </w:p>
    <w:p w14:paraId="3E342A5E" w14:textId="5B252377" w:rsidR="00083932" w:rsidRPr="00254992" w:rsidRDefault="00083932" w:rsidP="00254992">
      <w:pPr>
        <w:numPr>
          <w:ilvl w:val="0"/>
          <w:numId w:val="4"/>
        </w:numPr>
        <w:tabs>
          <w:tab w:val="left" w:pos="284"/>
          <w:tab w:val="left" w:pos="7797"/>
        </w:tabs>
        <w:spacing w:after="0" w:line="240" w:lineRule="auto"/>
        <w:ind w:left="426" w:hanging="426"/>
        <w:jc w:val="both"/>
        <w:rPr>
          <w:rFonts w:cs="Calibri"/>
          <w:vertAlign w:val="superscript"/>
        </w:rPr>
      </w:pPr>
      <w:r w:rsidRPr="00254992">
        <w:rPr>
          <w:rFonts w:cs="Calibri"/>
        </w:rPr>
        <w:t>Istniejące tereny utwardzone</w:t>
      </w:r>
      <w:r w:rsidR="00254992" w:rsidRPr="00254992">
        <w:rPr>
          <w:rFonts w:cs="Calibri"/>
        </w:rPr>
        <w:t xml:space="preserve"> (droga szutrowa)</w:t>
      </w:r>
      <w:r w:rsidRPr="00254992">
        <w:rPr>
          <w:rFonts w:cs="Calibri"/>
        </w:rPr>
        <w:t xml:space="preserve">                                       </w:t>
      </w:r>
      <w:r w:rsidRPr="00254992">
        <w:rPr>
          <w:rFonts w:cs="Calibri"/>
        </w:rPr>
        <w:tab/>
        <w:t xml:space="preserve">  </w:t>
      </w:r>
      <w:r w:rsidR="00254992" w:rsidRPr="00254992">
        <w:rPr>
          <w:rFonts w:cs="Calibri"/>
        </w:rPr>
        <w:t>130</w:t>
      </w:r>
      <w:r w:rsidRPr="00254992">
        <w:rPr>
          <w:rFonts w:cs="Calibri"/>
        </w:rPr>
        <w:t>,00 m</w:t>
      </w:r>
      <w:r w:rsidRPr="00254992">
        <w:rPr>
          <w:rFonts w:cs="Calibri"/>
          <w:vertAlign w:val="superscript"/>
        </w:rPr>
        <w:t>2</w:t>
      </w:r>
    </w:p>
    <w:p w14:paraId="5D48A060" w14:textId="275E99EE" w:rsidR="00254992" w:rsidRPr="00254992" w:rsidRDefault="00254992" w:rsidP="00254992">
      <w:pPr>
        <w:numPr>
          <w:ilvl w:val="0"/>
          <w:numId w:val="4"/>
        </w:numPr>
        <w:tabs>
          <w:tab w:val="left" w:pos="284"/>
          <w:tab w:val="left" w:pos="7797"/>
        </w:tabs>
        <w:spacing w:after="0" w:line="240" w:lineRule="auto"/>
        <w:ind w:left="426" w:hanging="426"/>
        <w:jc w:val="both"/>
        <w:rPr>
          <w:rFonts w:cs="Calibri"/>
          <w:vertAlign w:val="superscript"/>
        </w:rPr>
      </w:pPr>
      <w:r w:rsidRPr="00254992">
        <w:rPr>
          <w:rFonts w:cs="Calibri"/>
        </w:rPr>
        <w:t xml:space="preserve">Istniejące tereny utwardzone (kostka betonowa)                                       </w:t>
      </w:r>
      <w:r w:rsidRPr="00254992">
        <w:rPr>
          <w:rFonts w:cs="Calibri"/>
        </w:rPr>
        <w:tab/>
        <w:t xml:space="preserve"> 182,90 m</w:t>
      </w:r>
      <w:r w:rsidRPr="00254992">
        <w:rPr>
          <w:rFonts w:cs="Calibri"/>
          <w:vertAlign w:val="superscript"/>
        </w:rPr>
        <w:t>2</w:t>
      </w:r>
    </w:p>
    <w:p w14:paraId="724A2D6A" w14:textId="5AD6E85C" w:rsidR="00083932" w:rsidRPr="00254992" w:rsidRDefault="00083932" w:rsidP="00083932">
      <w:pPr>
        <w:numPr>
          <w:ilvl w:val="0"/>
          <w:numId w:val="4"/>
        </w:numPr>
        <w:pBdr>
          <w:bottom w:val="single" w:sz="4" w:space="1" w:color="auto"/>
        </w:pBdr>
        <w:tabs>
          <w:tab w:val="left" w:pos="284"/>
          <w:tab w:val="left" w:pos="7655"/>
        </w:tabs>
        <w:spacing w:after="0" w:line="240" w:lineRule="auto"/>
        <w:ind w:hanging="720"/>
        <w:jc w:val="both"/>
        <w:rPr>
          <w:rFonts w:cs="Calibri"/>
          <w:vertAlign w:val="superscript"/>
        </w:rPr>
      </w:pPr>
      <w:r w:rsidRPr="00254992">
        <w:rPr>
          <w:rFonts w:cs="Calibri"/>
        </w:rPr>
        <w:t>Terenu biologicznie czynne</w:t>
      </w:r>
      <w:r w:rsidRPr="00254992">
        <w:rPr>
          <w:rFonts w:cs="Calibri"/>
        </w:rPr>
        <w:tab/>
        <w:t xml:space="preserve">  </w:t>
      </w:r>
      <w:r w:rsidR="00254992" w:rsidRPr="00254992">
        <w:rPr>
          <w:rFonts w:cs="Calibri"/>
        </w:rPr>
        <w:t>6978,3</w:t>
      </w:r>
      <w:r w:rsidRPr="00254992">
        <w:rPr>
          <w:rFonts w:cs="Calibri"/>
        </w:rPr>
        <w:t>0 m</w:t>
      </w:r>
      <w:r w:rsidRPr="00254992">
        <w:rPr>
          <w:rFonts w:cs="Calibri"/>
          <w:vertAlign w:val="superscript"/>
        </w:rPr>
        <w:t>2</w:t>
      </w:r>
    </w:p>
    <w:p w14:paraId="22BD3079" w14:textId="77777777" w:rsidR="00083932" w:rsidRPr="007D5795" w:rsidRDefault="00083932" w:rsidP="00083932">
      <w:pPr>
        <w:tabs>
          <w:tab w:val="left" w:pos="1701"/>
        </w:tabs>
        <w:spacing w:before="40" w:after="0" w:line="240" w:lineRule="auto"/>
        <w:jc w:val="right"/>
        <w:rPr>
          <w:rFonts w:cs="Calibri"/>
          <w:b/>
          <w:u w:val="double"/>
          <w:vertAlign w:val="superscript"/>
        </w:rPr>
      </w:pPr>
      <w:r w:rsidRPr="007D5795">
        <w:rPr>
          <w:rFonts w:cs="Calibri"/>
          <w:b/>
          <w:u w:val="double"/>
        </w:rPr>
        <w:t xml:space="preserve"> Razem :   8300,00 m</w:t>
      </w:r>
      <w:r w:rsidRPr="007D5795">
        <w:rPr>
          <w:rFonts w:cs="Calibri"/>
          <w:b/>
          <w:u w:val="double"/>
          <w:vertAlign w:val="superscript"/>
        </w:rPr>
        <w:t>2</w:t>
      </w:r>
    </w:p>
    <w:p w14:paraId="4EF95A43" w14:textId="77777777" w:rsidR="00083932" w:rsidRDefault="00083932" w:rsidP="00083932">
      <w:pPr>
        <w:tabs>
          <w:tab w:val="left" w:pos="1701"/>
        </w:tabs>
        <w:spacing w:before="240" w:after="0"/>
        <w:jc w:val="both"/>
        <w:outlineLvl w:val="0"/>
        <w:rPr>
          <w:rFonts w:cs="Calibri"/>
        </w:rPr>
      </w:pPr>
      <w:r w:rsidRPr="007D5795">
        <w:rPr>
          <w:rFonts w:cs="Calibri"/>
        </w:rPr>
        <w:t>Powierzchnia zabudowy projektowanej rozbudowy wynosi 351,80 m</w:t>
      </w:r>
      <w:r w:rsidRPr="007D5795">
        <w:rPr>
          <w:rFonts w:cs="Calibri"/>
          <w:vertAlign w:val="superscript"/>
        </w:rPr>
        <w:t>2</w:t>
      </w:r>
      <w:r w:rsidRPr="007D5795">
        <w:rPr>
          <w:rFonts w:cs="Calibri"/>
        </w:rPr>
        <w:t xml:space="preserve"> i jest mniejsze od maksymalnych 360,0m</w:t>
      </w:r>
      <w:r w:rsidRPr="007D5795">
        <w:rPr>
          <w:rFonts w:cs="Calibri"/>
          <w:vertAlign w:val="superscript"/>
        </w:rPr>
        <w:t>2</w:t>
      </w:r>
      <w:r w:rsidRPr="007D5795">
        <w:rPr>
          <w:rFonts w:cs="Calibri"/>
        </w:rPr>
        <w:t>.</w:t>
      </w:r>
    </w:p>
    <w:p w14:paraId="4F08A10B" w14:textId="07DC529D" w:rsidR="00083932" w:rsidRPr="007D5795" w:rsidRDefault="00083932" w:rsidP="00083932">
      <w:pPr>
        <w:tabs>
          <w:tab w:val="left" w:pos="1701"/>
        </w:tabs>
        <w:spacing w:after="0"/>
        <w:jc w:val="both"/>
        <w:outlineLvl w:val="0"/>
        <w:rPr>
          <w:rFonts w:cs="Calibri"/>
        </w:rPr>
      </w:pPr>
      <w:r w:rsidRPr="007D5795">
        <w:rPr>
          <w:rFonts w:cs="Calibri"/>
        </w:rPr>
        <w:t>Powierzchnia</w:t>
      </w:r>
      <w:r>
        <w:rPr>
          <w:rFonts w:cs="Calibri"/>
        </w:rPr>
        <w:t xml:space="preserve"> biologicznie czynna na działce wynosi </w:t>
      </w:r>
      <w:r w:rsidR="00254992">
        <w:rPr>
          <w:rFonts w:cs="Calibri"/>
        </w:rPr>
        <w:t>6978,3</w:t>
      </w:r>
      <w:r>
        <w:rPr>
          <w:rFonts w:cs="Calibri"/>
        </w:rPr>
        <w:t>0</w:t>
      </w:r>
      <w:r w:rsidRPr="007D5795">
        <w:rPr>
          <w:rFonts w:cs="Calibri"/>
        </w:rPr>
        <w:t xml:space="preserve"> m</w:t>
      </w:r>
      <w:r w:rsidRPr="007D5795">
        <w:rPr>
          <w:rFonts w:cs="Calibri"/>
          <w:vertAlign w:val="superscript"/>
        </w:rPr>
        <w:t>2</w:t>
      </w:r>
      <w:r w:rsidRPr="007D5795">
        <w:rPr>
          <w:rFonts w:cs="Calibri"/>
        </w:rPr>
        <w:t xml:space="preserve"> </w:t>
      </w:r>
      <w:r>
        <w:rPr>
          <w:rFonts w:cs="Calibri"/>
        </w:rPr>
        <w:t>co stanowi 8</w:t>
      </w:r>
      <w:r w:rsidR="00254992">
        <w:rPr>
          <w:rFonts w:cs="Calibri"/>
        </w:rPr>
        <w:t>4,08</w:t>
      </w:r>
      <w:r>
        <w:rPr>
          <w:rFonts w:cs="Calibri"/>
        </w:rPr>
        <w:t xml:space="preserve">% pow. działki </w:t>
      </w:r>
      <w:r w:rsidRPr="007D5795">
        <w:rPr>
          <w:rFonts w:cs="Calibri"/>
        </w:rPr>
        <w:t xml:space="preserve">i jest </w:t>
      </w:r>
      <w:r>
        <w:rPr>
          <w:rFonts w:cs="Calibri"/>
        </w:rPr>
        <w:t>większe</w:t>
      </w:r>
      <w:r w:rsidRPr="007D5795">
        <w:rPr>
          <w:rFonts w:cs="Calibri"/>
        </w:rPr>
        <w:t xml:space="preserve"> od </w:t>
      </w:r>
      <w:r>
        <w:rPr>
          <w:rFonts w:cs="Calibri"/>
        </w:rPr>
        <w:t>minimalnych</w:t>
      </w:r>
      <w:r w:rsidRPr="007D5795">
        <w:rPr>
          <w:rFonts w:cs="Calibri"/>
        </w:rPr>
        <w:t xml:space="preserve"> </w:t>
      </w:r>
      <w:r>
        <w:rPr>
          <w:rFonts w:cs="Calibri"/>
        </w:rPr>
        <w:t>70%</w:t>
      </w:r>
      <w:r w:rsidRPr="007D5795">
        <w:rPr>
          <w:rFonts w:cs="Calibri"/>
        </w:rPr>
        <w:t>.</w:t>
      </w:r>
    </w:p>
    <w:p w14:paraId="191701A2" w14:textId="77777777" w:rsidR="00083932" w:rsidRPr="007D5795" w:rsidRDefault="00083932" w:rsidP="00083932">
      <w:pPr>
        <w:tabs>
          <w:tab w:val="left" w:pos="1701"/>
        </w:tabs>
        <w:spacing w:before="240" w:after="0"/>
        <w:jc w:val="both"/>
        <w:outlineLvl w:val="0"/>
        <w:rPr>
          <w:rFonts w:cs="Calibri"/>
        </w:rPr>
      </w:pPr>
    </w:p>
    <w:p w14:paraId="22A66724" w14:textId="77777777" w:rsidR="00083932" w:rsidRPr="007D5795" w:rsidRDefault="00083932" w:rsidP="00083932">
      <w:pPr>
        <w:numPr>
          <w:ilvl w:val="0"/>
          <w:numId w:val="3"/>
        </w:numPr>
        <w:tabs>
          <w:tab w:val="left" w:pos="284"/>
        </w:tabs>
        <w:spacing w:before="240" w:after="80" w:line="276" w:lineRule="auto"/>
        <w:ind w:left="425" w:hanging="425"/>
        <w:jc w:val="both"/>
        <w:rPr>
          <w:rFonts w:cs="Calibri"/>
          <w:b/>
          <w:sz w:val="24"/>
          <w:szCs w:val="24"/>
          <w:u w:val="single"/>
        </w:rPr>
      </w:pPr>
      <w:r w:rsidRPr="00B3758F">
        <w:rPr>
          <w:rFonts w:cs="Calibri"/>
          <w:b/>
          <w:color w:val="FF0000"/>
          <w:sz w:val="24"/>
          <w:szCs w:val="24"/>
          <w:u w:val="single"/>
        </w:rPr>
        <w:br w:type="column"/>
      </w:r>
      <w:r w:rsidRPr="007D5795">
        <w:rPr>
          <w:rFonts w:cs="Calibri"/>
          <w:b/>
          <w:sz w:val="24"/>
          <w:szCs w:val="24"/>
          <w:u w:val="single"/>
        </w:rPr>
        <w:lastRenderedPageBreak/>
        <w:t>Inne informacje i dane</w:t>
      </w:r>
    </w:p>
    <w:p w14:paraId="64CF87E6" w14:textId="77777777" w:rsidR="00083932" w:rsidRPr="007D5795" w:rsidRDefault="00083932" w:rsidP="00083932">
      <w:pPr>
        <w:pStyle w:val="Akapitzlist"/>
        <w:numPr>
          <w:ilvl w:val="0"/>
          <w:numId w:val="8"/>
        </w:numPr>
        <w:tabs>
          <w:tab w:val="left" w:pos="284"/>
        </w:tabs>
        <w:spacing w:after="80"/>
        <w:ind w:left="284" w:hanging="284"/>
        <w:jc w:val="both"/>
        <w:rPr>
          <w:rFonts w:cs="Calibri"/>
        </w:rPr>
      </w:pPr>
      <w:r w:rsidRPr="007D5795">
        <w:rPr>
          <w:rFonts w:cs="Calibri"/>
        </w:rPr>
        <w:t>Przedmiotowa działka oraz budynek nie znajduje jest w strefie ochrony konserwatorskiej, nie jest wpisany do rejestru zabytków, oraz na terenie nie znajdują się zewidencjonowane stanowiska archeologiczne objęte ochroną konserwatorską.</w:t>
      </w:r>
    </w:p>
    <w:p w14:paraId="089D68C3" w14:textId="77777777" w:rsidR="00083932" w:rsidRPr="007D5795" w:rsidRDefault="00083932" w:rsidP="00083932">
      <w:pPr>
        <w:pStyle w:val="Akapitzlist"/>
        <w:numPr>
          <w:ilvl w:val="0"/>
          <w:numId w:val="8"/>
        </w:numPr>
        <w:tabs>
          <w:tab w:val="left" w:pos="284"/>
        </w:tabs>
        <w:spacing w:after="80"/>
        <w:ind w:left="284" w:hanging="284"/>
        <w:jc w:val="both"/>
        <w:rPr>
          <w:rFonts w:cs="Calibri"/>
        </w:rPr>
      </w:pPr>
      <w:r w:rsidRPr="007D5795">
        <w:rPr>
          <w:rFonts w:cs="Calibri"/>
        </w:rPr>
        <w:t>Brak wpływu eksploatacji górniczej na działkę przedmiotowego zamierzenia budowlanego.</w:t>
      </w:r>
    </w:p>
    <w:p w14:paraId="19C8AB07" w14:textId="77777777" w:rsidR="00083932" w:rsidRPr="007D5795" w:rsidRDefault="00083932" w:rsidP="00083932">
      <w:pPr>
        <w:pStyle w:val="Akapitzlist"/>
        <w:numPr>
          <w:ilvl w:val="0"/>
          <w:numId w:val="8"/>
        </w:numPr>
        <w:tabs>
          <w:tab w:val="left" w:pos="284"/>
        </w:tabs>
        <w:spacing w:after="80"/>
        <w:ind w:left="284" w:hanging="284"/>
        <w:jc w:val="both"/>
        <w:rPr>
          <w:rFonts w:cs="Calibri"/>
        </w:rPr>
      </w:pPr>
      <w:r w:rsidRPr="007D5795">
        <w:rPr>
          <w:rFonts w:cs="Calibri"/>
        </w:rPr>
        <w:t>Projektowana inwestycja nie stanowi zagrożenia dla środowiska oraz nie zmienia istniejących warunków środowiska.</w:t>
      </w:r>
    </w:p>
    <w:p w14:paraId="4255E922" w14:textId="77777777" w:rsidR="00083932" w:rsidRPr="0024085B" w:rsidRDefault="00083932" w:rsidP="00083932">
      <w:pPr>
        <w:numPr>
          <w:ilvl w:val="0"/>
          <w:numId w:val="3"/>
        </w:numPr>
        <w:tabs>
          <w:tab w:val="left" w:pos="284"/>
        </w:tabs>
        <w:spacing w:after="80" w:line="276" w:lineRule="auto"/>
        <w:rPr>
          <w:rFonts w:cs="Calibri"/>
          <w:b/>
          <w:sz w:val="24"/>
          <w:szCs w:val="24"/>
          <w:u w:val="single"/>
        </w:rPr>
      </w:pPr>
      <w:r w:rsidRPr="0024085B">
        <w:rPr>
          <w:rFonts w:cs="Calibri"/>
          <w:b/>
          <w:sz w:val="24"/>
          <w:szCs w:val="24"/>
          <w:u w:val="single"/>
        </w:rPr>
        <w:t>Warunki ochrony przeciwpożarowej</w:t>
      </w:r>
    </w:p>
    <w:p w14:paraId="74DDA307" w14:textId="77777777" w:rsidR="00083932" w:rsidRPr="00321410" w:rsidRDefault="00083932" w:rsidP="00083932">
      <w:pPr>
        <w:numPr>
          <w:ilvl w:val="1"/>
          <w:numId w:val="3"/>
        </w:numPr>
        <w:suppressAutoHyphens/>
        <w:spacing w:after="0" w:line="240" w:lineRule="auto"/>
        <w:ind w:left="709" w:hanging="425"/>
        <w:rPr>
          <w:b/>
          <w:szCs w:val="24"/>
        </w:rPr>
      </w:pPr>
      <w:r w:rsidRPr="00321410">
        <w:rPr>
          <w:b/>
          <w:szCs w:val="24"/>
        </w:rPr>
        <w:t xml:space="preserve">Dane techniczne </w:t>
      </w:r>
      <w:r>
        <w:rPr>
          <w:b/>
          <w:szCs w:val="24"/>
        </w:rPr>
        <w:t xml:space="preserve">rozbudowy </w:t>
      </w:r>
      <w:r w:rsidRPr="00321410">
        <w:rPr>
          <w:b/>
          <w:szCs w:val="24"/>
        </w:rPr>
        <w:t>budynku</w:t>
      </w:r>
    </w:p>
    <w:tbl>
      <w:tblPr>
        <w:tblpPr w:leftFromText="141" w:rightFromText="141" w:vertAnchor="text" w:horzAnchor="margin" w:tblpY="15"/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9"/>
        <w:gridCol w:w="5565"/>
      </w:tblGrid>
      <w:tr w:rsidR="00254992" w:rsidRPr="00892DD4" w14:paraId="2F1BF7AC" w14:textId="77777777" w:rsidTr="00FB2540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43009" w14:textId="77777777" w:rsidR="00254992" w:rsidRPr="00F13813" w:rsidRDefault="00254992" w:rsidP="00254992">
            <w:pPr>
              <w:spacing w:before="80" w:after="80" w:line="240" w:lineRule="auto"/>
              <w:ind w:left="34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Powierzchnia zabudowy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3CA13" w14:textId="24AAE6C3" w:rsidR="00254992" w:rsidRPr="00321410" w:rsidRDefault="00254992" w:rsidP="00254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color w:val="000000" w:themeColor="text1"/>
                <w:lang w:eastAsia="pl-PL"/>
              </w:rPr>
              <w:t>756,90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 xml:space="preserve">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</w:p>
        </w:tc>
      </w:tr>
      <w:tr w:rsidR="00254992" w:rsidRPr="00892DD4" w14:paraId="3650FCF0" w14:textId="77777777" w:rsidTr="00FB2540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940E0" w14:textId="77777777" w:rsidR="00254992" w:rsidRPr="00F13813" w:rsidRDefault="00254992" w:rsidP="00254992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Powierzchnia wewnętrzna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B57B" w14:textId="46A81570" w:rsidR="00254992" w:rsidRPr="00321410" w:rsidRDefault="00254992" w:rsidP="00254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1</w:t>
            </w:r>
            <w:r>
              <w:rPr>
                <w:rFonts w:eastAsia="Times New Roman"/>
                <w:color w:val="000000" w:themeColor="text1"/>
                <w:lang w:eastAsia="pl-PL"/>
              </w:rPr>
              <w:t>53,7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 xml:space="preserve"> +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 xml:space="preserve"> 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1</w:t>
            </w:r>
            <w:r>
              <w:rPr>
                <w:rFonts w:eastAsia="Times New Roman"/>
                <w:color w:val="000000" w:themeColor="text1"/>
                <w:lang w:eastAsia="pl-PL"/>
              </w:rPr>
              <w:t>94,9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  <w:r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 xml:space="preserve"> 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+ 195,10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 xml:space="preserve"> +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 xml:space="preserve"> 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119,60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</w:p>
        </w:tc>
      </w:tr>
      <w:tr w:rsidR="00254992" w:rsidRPr="00892DD4" w14:paraId="2C907927" w14:textId="77777777" w:rsidTr="00FB2540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44114" w14:textId="77777777" w:rsidR="00254992" w:rsidRPr="00F13813" w:rsidRDefault="00254992" w:rsidP="00254992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Kubatura brutto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17774" w14:textId="15E9350C" w:rsidR="00254992" w:rsidRPr="00321410" w:rsidRDefault="00254992" w:rsidP="00254992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color w:val="000000" w:themeColor="text1"/>
                <w:lang w:eastAsia="pl-PL"/>
              </w:rPr>
              <w:t>37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00,00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3</w:t>
            </w:r>
          </w:p>
        </w:tc>
      </w:tr>
      <w:tr w:rsidR="00254992" w:rsidRPr="00892DD4" w14:paraId="4679BC62" w14:textId="77777777" w:rsidTr="00FB2540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4A91B" w14:textId="77777777" w:rsidR="00254992" w:rsidRPr="00F13813" w:rsidRDefault="00254992" w:rsidP="00254992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Ilość kondygnacji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845C7" w14:textId="03BA0A12" w:rsidR="00254992" w:rsidRPr="00321410" w:rsidRDefault="00254992" w:rsidP="00254992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1</w:t>
            </w:r>
          </w:p>
        </w:tc>
      </w:tr>
      <w:tr w:rsidR="00254992" w:rsidRPr="00892DD4" w14:paraId="2C5B5B3D" w14:textId="77777777" w:rsidTr="00FB2540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CD451" w14:textId="77777777" w:rsidR="00254992" w:rsidRPr="00F13813" w:rsidRDefault="00254992" w:rsidP="00254992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Wysokość budynku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A03AB" w14:textId="74DB9785" w:rsidR="00254992" w:rsidRPr="00321410" w:rsidRDefault="00254992" w:rsidP="00254992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5,67 m</w:t>
            </w:r>
          </w:p>
        </w:tc>
      </w:tr>
      <w:tr w:rsidR="00254992" w:rsidRPr="00892DD4" w14:paraId="033C9F06" w14:textId="77777777" w:rsidTr="00FB2540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7FBC4" w14:textId="77777777" w:rsidR="00254992" w:rsidRPr="00F13813" w:rsidRDefault="00254992" w:rsidP="00254992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Kategoria pożarowa budynku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2686A" w14:textId="5F3EDCDC" w:rsidR="00254992" w:rsidRPr="00321410" w:rsidRDefault="00254992" w:rsidP="00254992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ZL III, PM</w:t>
            </w:r>
            <w:r>
              <w:rPr>
                <w:rFonts w:eastAsia="Times New Roman"/>
                <w:color w:val="000000" w:themeColor="text1"/>
                <w:lang w:eastAsia="pl-PL"/>
              </w:rPr>
              <w:t xml:space="preserve">, PM, 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 xml:space="preserve"> ZL III</w:t>
            </w:r>
          </w:p>
        </w:tc>
      </w:tr>
      <w:tr w:rsidR="00083932" w:rsidRPr="00892DD4" w14:paraId="63606CD4" w14:textId="77777777" w:rsidTr="00FB2540">
        <w:trPr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D6DF7" w14:textId="77777777" w:rsidR="00083932" w:rsidRPr="00F13813" w:rsidRDefault="00083932" w:rsidP="00FB2540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F13813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Sufit podwieszany EI 30, nie kopcący, nie silnie dymiący </w:t>
            </w:r>
          </w:p>
        </w:tc>
      </w:tr>
    </w:tbl>
    <w:p w14:paraId="053BF888" w14:textId="77777777" w:rsidR="00083932" w:rsidRPr="0024085B" w:rsidRDefault="00083932" w:rsidP="00083932">
      <w:pPr>
        <w:numPr>
          <w:ilvl w:val="1"/>
          <w:numId w:val="3"/>
        </w:numPr>
        <w:suppressAutoHyphens/>
        <w:spacing w:before="240" w:after="0" w:line="240" w:lineRule="auto"/>
        <w:ind w:left="709" w:hanging="425"/>
        <w:rPr>
          <w:b/>
          <w:sz w:val="24"/>
          <w:szCs w:val="24"/>
        </w:rPr>
      </w:pPr>
      <w:r>
        <w:rPr>
          <w:b/>
        </w:rPr>
        <w:t>Lokalizacja</w:t>
      </w:r>
    </w:p>
    <w:p w14:paraId="68BA2204" w14:textId="77777777" w:rsidR="00083932" w:rsidRPr="0024085B" w:rsidRDefault="00083932" w:rsidP="00083932">
      <w:pPr>
        <w:pStyle w:val="NormalnyWeb"/>
        <w:spacing w:before="0" w:beforeAutospacing="0" w:after="80" w:afterAutospacing="0"/>
        <w:jc w:val="both"/>
      </w:pPr>
      <w:r w:rsidRPr="0024085B">
        <w:rPr>
          <w:rFonts w:ascii="Calibri" w:hAnsi="Calibri" w:cs="Calibri"/>
          <w:sz w:val="22"/>
          <w:szCs w:val="22"/>
        </w:rPr>
        <w:t xml:space="preserve">Minimalna odległość </w:t>
      </w:r>
      <w:r>
        <w:rPr>
          <w:rFonts w:ascii="Calibri" w:hAnsi="Calibri" w:cs="Calibri"/>
          <w:sz w:val="22"/>
          <w:szCs w:val="22"/>
        </w:rPr>
        <w:t xml:space="preserve">rozbudowy </w:t>
      </w:r>
      <w:r w:rsidRPr="0024085B">
        <w:rPr>
          <w:rFonts w:ascii="Calibri" w:hAnsi="Calibri" w:cs="Calibri"/>
          <w:sz w:val="22"/>
          <w:szCs w:val="22"/>
        </w:rPr>
        <w:t xml:space="preserve">budynku od granicy działki budowlanej wynosi ponad 8,0m oraz </w:t>
      </w:r>
      <w:r>
        <w:rPr>
          <w:rFonts w:ascii="Calibri" w:hAnsi="Calibri" w:cs="Calibri"/>
          <w:sz w:val="22"/>
          <w:szCs w:val="22"/>
        </w:rPr>
        <w:t>9,1</w:t>
      </w:r>
      <w:r w:rsidRPr="0024085B">
        <w:rPr>
          <w:rFonts w:ascii="Calibri" w:hAnsi="Calibri" w:cs="Calibri"/>
          <w:sz w:val="22"/>
          <w:szCs w:val="22"/>
        </w:rPr>
        <w:t xml:space="preserve">0m od drogi </w:t>
      </w:r>
      <w:r>
        <w:rPr>
          <w:rFonts w:ascii="Calibri" w:hAnsi="Calibri" w:cs="Calibri"/>
          <w:sz w:val="22"/>
          <w:szCs w:val="22"/>
        </w:rPr>
        <w:t>publicznej</w:t>
      </w:r>
      <w:r w:rsidRPr="0024085B">
        <w:rPr>
          <w:rFonts w:ascii="Calibri" w:hAnsi="Calibri" w:cs="Calibri"/>
          <w:sz w:val="22"/>
          <w:szCs w:val="22"/>
        </w:rPr>
        <w:t>.</w:t>
      </w:r>
    </w:p>
    <w:p w14:paraId="47B7DE87" w14:textId="77777777" w:rsidR="00083932" w:rsidRPr="0024085B" w:rsidRDefault="00083932" w:rsidP="00083932">
      <w:pPr>
        <w:numPr>
          <w:ilvl w:val="1"/>
          <w:numId w:val="3"/>
        </w:numPr>
        <w:suppressAutoHyphens/>
        <w:spacing w:before="240" w:after="0" w:line="240" w:lineRule="auto"/>
        <w:ind w:left="709" w:hanging="425"/>
        <w:rPr>
          <w:b/>
          <w:sz w:val="24"/>
          <w:szCs w:val="24"/>
        </w:rPr>
      </w:pPr>
      <w:r w:rsidRPr="0024085B">
        <w:rPr>
          <w:b/>
        </w:rPr>
        <w:t>Zaopatrzenie wodne do zewnętrznego gaszenia pożaru</w:t>
      </w:r>
    </w:p>
    <w:p w14:paraId="73E0AA2C" w14:textId="77777777" w:rsidR="00083932" w:rsidRPr="0024085B" w:rsidRDefault="00083932" w:rsidP="00083932">
      <w:pPr>
        <w:suppressAutoHyphens/>
        <w:spacing w:after="0" w:line="240" w:lineRule="auto"/>
        <w:jc w:val="both"/>
        <w:rPr>
          <w:b/>
          <w:sz w:val="24"/>
          <w:szCs w:val="24"/>
        </w:rPr>
      </w:pPr>
      <w:r>
        <w:t>Projektowany h</w:t>
      </w:r>
      <w:r w:rsidRPr="0024085B">
        <w:t>ydrant o wydajności 10l/s</w:t>
      </w:r>
      <w:r w:rsidRPr="0024085B">
        <w:rPr>
          <w:vertAlign w:val="superscript"/>
        </w:rPr>
        <w:t xml:space="preserve">  </w:t>
      </w:r>
      <w:r w:rsidRPr="0024085B">
        <w:t xml:space="preserve">- </w:t>
      </w:r>
      <w:r w:rsidRPr="006159EC">
        <w:t xml:space="preserve">usytuowany 13,0m </w:t>
      </w:r>
      <w:r w:rsidRPr="00A202D2">
        <w:t xml:space="preserve">do </w:t>
      </w:r>
      <w:r w:rsidRPr="0024085B">
        <w:t>projektowanej rozbudowy budynku &lt;75m</w:t>
      </w:r>
      <w:r>
        <w:t>.</w:t>
      </w:r>
    </w:p>
    <w:p w14:paraId="0CED3E9E" w14:textId="77777777" w:rsidR="00083932" w:rsidRPr="003837F6" w:rsidRDefault="00083932" w:rsidP="00083932">
      <w:pPr>
        <w:numPr>
          <w:ilvl w:val="1"/>
          <w:numId w:val="3"/>
        </w:numPr>
        <w:suppressAutoHyphens/>
        <w:spacing w:before="240" w:after="0" w:line="240" w:lineRule="auto"/>
        <w:ind w:left="709" w:hanging="425"/>
        <w:rPr>
          <w:b/>
          <w:sz w:val="24"/>
          <w:szCs w:val="24"/>
        </w:rPr>
      </w:pPr>
      <w:r w:rsidRPr="003837F6">
        <w:rPr>
          <w:b/>
        </w:rPr>
        <w:t>Droga pożarowa</w:t>
      </w:r>
    </w:p>
    <w:p w14:paraId="0487E4C8" w14:textId="77777777" w:rsidR="00083932" w:rsidRPr="003837F6" w:rsidRDefault="00083932" w:rsidP="00083932">
      <w:pPr>
        <w:spacing w:line="240" w:lineRule="auto"/>
      </w:pPr>
      <w:r w:rsidRPr="003837F6">
        <w:t>B</w:t>
      </w:r>
      <w:r>
        <w:t>ez wymagań</w:t>
      </w:r>
      <w:r w:rsidRPr="003837F6">
        <w:t>.</w:t>
      </w:r>
    </w:p>
    <w:p w14:paraId="6C6074AA" w14:textId="77777777" w:rsidR="00083932" w:rsidRPr="00B93BA7" w:rsidRDefault="00083932" w:rsidP="00083932">
      <w:pPr>
        <w:numPr>
          <w:ilvl w:val="0"/>
          <w:numId w:val="3"/>
        </w:numPr>
        <w:tabs>
          <w:tab w:val="left" w:pos="284"/>
        </w:tabs>
        <w:spacing w:after="80" w:line="276" w:lineRule="auto"/>
        <w:ind w:left="284" w:hanging="284"/>
        <w:rPr>
          <w:rFonts w:cs="Calibri"/>
          <w:b/>
          <w:sz w:val="24"/>
          <w:szCs w:val="24"/>
          <w:u w:val="single"/>
        </w:rPr>
      </w:pPr>
      <w:r w:rsidRPr="00B93BA7">
        <w:rPr>
          <w:rFonts w:cs="Calibri"/>
          <w:b/>
          <w:sz w:val="24"/>
          <w:szCs w:val="24"/>
          <w:u w:val="single"/>
        </w:rPr>
        <w:t>Inne dane wynikające ze specyfiki, charakteru i stopnia skomplikowania obiektu budowlanego</w:t>
      </w:r>
    </w:p>
    <w:p w14:paraId="4B689DCF" w14:textId="77777777" w:rsidR="00083932" w:rsidRPr="00B93BA7" w:rsidRDefault="00083932" w:rsidP="00083932">
      <w:pPr>
        <w:pStyle w:val="Akapitzlist"/>
        <w:numPr>
          <w:ilvl w:val="0"/>
          <w:numId w:val="8"/>
        </w:numPr>
        <w:tabs>
          <w:tab w:val="left" w:pos="1701"/>
        </w:tabs>
        <w:spacing w:after="0"/>
        <w:ind w:left="284" w:hanging="284"/>
        <w:jc w:val="both"/>
        <w:rPr>
          <w:rFonts w:cs="Calibri"/>
        </w:rPr>
      </w:pPr>
      <w:r w:rsidRPr="00B93BA7">
        <w:rPr>
          <w:rFonts w:cs="Calibri"/>
        </w:rPr>
        <w:t xml:space="preserve">Na terenie planowanej inwestycji nie występują urządzenia melioracyjne.  </w:t>
      </w:r>
    </w:p>
    <w:p w14:paraId="077AF860" w14:textId="77777777" w:rsidR="00083932" w:rsidRPr="00B93BA7" w:rsidRDefault="00083932" w:rsidP="00083932">
      <w:pPr>
        <w:numPr>
          <w:ilvl w:val="0"/>
          <w:numId w:val="3"/>
        </w:numPr>
        <w:tabs>
          <w:tab w:val="left" w:pos="284"/>
        </w:tabs>
        <w:spacing w:before="240" w:after="80" w:line="276" w:lineRule="auto"/>
        <w:ind w:left="425" w:hanging="425"/>
        <w:jc w:val="both"/>
        <w:rPr>
          <w:rFonts w:cs="Calibri"/>
          <w:b/>
          <w:sz w:val="24"/>
          <w:szCs w:val="24"/>
          <w:u w:val="single"/>
        </w:rPr>
      </w:pPr>
      <w:r w:rsidRPr="00B93BA7">
        <w:rPr>
          <w:rFonts w:cs="Calibri"/>
          <w:b/>
          <w:sz w:val="24"/>
          <w:szCs w:val="24"/>
          <w:u w:val="single"/>
        </w:rPr>
        <w:t>Informacja o obszarze oddziaływania obiektu:</w:t>
      </w:r>
    </w:p>
    <w:p w14:paraId="13973D1D" w14:textId="77777777" w:rsidR="00083932" w:rsidRPr="00B93BA7" w:rsidRDefault="00083932" w:rsidP="00083932">
      <w:pPr>
        <w:tabs>
          <w:tab w:val="left" w:pos="1701"/>
        </w:tabs>
        <w:jc w:val="both"/>
        <w:rPr>
          <w:rFonts w:cs="Calibri"/>
          <w:iCs/>
        </w:rPr>
      </w:pPr>
      <w:r w:rsidRPr="00B93BA7">
        <w:rPr>
          <w:rFonts w:cs="Calibri"/>
        </w:rPr>
        <w:t xml:space="preserve">Obszar oddziaływania projektowanego obiektu będzie mieścił się w obrębie działki nr </w:t>
      </w:r>
      <w:r>
        <w:rPr>
          <w:rFonts w:cs="Calibri"/>
        </w:rPr>
        <w:t>1023</w:t>
      </w:r>
      <w:r w:rsidRPr="00B93BA7">
        <w:rPr>
          <w:rFonts w:cs="Calibri"/>
        </w:rPr>
        <w:t xml:space="preserve"> zgodnie z rozporządzeniem Ministra Infrastruktury w sprawie warunków technicznych, jakim powinny odpowiadać budynki i ich usytuowanie z dnia 12 kwietnia 2002r. (Dz. U. Nr 75, poz.690).</w:t>
      </w:r>
      <w:r w:rsidRPr="00B93BA7">
        <w:rPr>
          <w:rFonts w:cs="Calibri"/>
          <w:iCs/>
        </w:rPr>
        <w:t xml:space="preserve"> </w:t>
      </w:r>
    </w:p>
    <w:p w14:paraId="2C104AE4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0815E001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4A3F2B4D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746D17DD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183972E6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6EF98D89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76B7B282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both"/>
        <w:rPr>
          <w:rFonts w:cs="Calibri"/>
        </w:rPr>
      </w:pPr>
    </w:p>
    <w:p w14:paraId="00481B3E" w14:textId="77777777" w:rsidR="00083932" w:rsidRPr="00B93BA7" w:rsidRDefault="00083932" w:rsidP="00083932">
      <w:pPr>
        <w:tabs>
          <w:tab w:val="left" w:pos="1701"/>
        </w:tabs>
        <w:spacing w:after="0" w:line="28" w:lineRule="atLeast"/>
        <w:ind w:left="360"/>
        <w:jc w:val="right"/>
        <w:rPr>
          <w:rFonts w:cs="Calibri"/>
          <w:sz w:val="20"/>
          <w:szCs w:val="20"/>
        </w:rPr>
      </w:pPr>
      <w:r w:rsidRPr="00B93BA7">
        <w:rPr>
          <w:rFonts w:cs="Calibri"/>
          <w:sz w:val="20"/>
          <w:szCs w:val="20"/>
        </w:rPr>
        <w:t>………......................................................</w:t>
      </w:r>
    </w:p>
    <w:p w14:paraId="6949D04B" w14:textId="1E7D3810" w:rsidR="00722BA2" w:rsidRDefault="00083932" w:rsidP="00083932">
      <w:pPr>
        <w:tabs>
          <w:tab w:val="left" w:pos="1701"/>
        </w:tabs>
        <w:jc w:val="right"/>
        <w:rPr>
          <w:rFonts w:cs="Calibri"/>
          <w:sz w:val="20"/>
          <w:szCs w:val="20"/>
        </w:rPr>
      </w:pPr>
      <w:r w:rsidRPr="00B93BA7">
        <w:rPr>
          <w:rFonts w:cs="Calibri"/>
          <w:sz w:val="20"/>
          <w:szCs w:val="20"/>
        </w:rPr>
        <w:t xml:space="preserve">(sporządził) </w:t>
      </w:r>
    </w:p>
    <w:p w14:paraId="1E600DDA" w14:textId="77777777" w:rsidR="00722BA2" w:rsidRPr="00722BA2" w:rsidRDefault="00722BA2" w:rsidP="00722BA2">
      <w:pPr>
        <w:spacing w:before="240"/>
        <w:rPr>
          <w:rFonts w:ascii="Arial Black" w:eastAsia="Times New Roman" w:hAnsi="Arial Black" w:cs="Calibri"/>
          <w:b/>
          <w:bCs/>
          <w:kern w:val="2"/>
          <w:sz w:val="26"/>
          <w:szCs w:val="26"/>
          <w:lang w:eastAsia="zh-CN"/>
        </w:rPr>
      </w:pPr>
      <w:r>
        <w:rPr>
          <w:rFonts w:cs="Calibri"/>
          <w:sz w:val="20"/>
          <w:szCs w:val="20"/>
        </w:rPr>
        <w:br w:type="column"/>
      </w:r>
      <w:r w:rsidRPr="00722BA2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lastRenderedPageBreak/>
        <w:t xml:space="preserve">   </w:t>
      </w:r>
      <w:r w:rsidRPr="00722BA2">
        <w:rPr>
          <w:rFonts w:ascii="Arial Black" w:eastAsia="Times New Roman" w:hAnsi="Arial Black" w:cs="Calibri"/>
          <w:b/>
          <w:bCs/>
          <w:kern w:val="2"/>
          <w:sz w:val="26"/>
          <w:szCs w:val="26"/>
          <w:lang w:eastAsia="zh-CN"/>
        </w:rPr>
        <w:t xml:space="preserve">W.P. PROJEKT WIELGUS PAWEŁ </w:t>
      </w:r>
    </w:p>
    <w:p w14:paraId="6600266E" w14:textId="77777777" w:rsidR="00722BA2" w:rsidRPr="00722BA2" w:rsidRDefault="00722BA2" w:rsidP="00722BA2">
      <w:pPr>
        <w:suppressAutoHyphens/>
        <w:spacing w:before="100" w:after="0" w:line="276" w:lineRule="auto"/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</w:pPr>
      <w:r w:rsidRPr="00722BA2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 xml:space="preserve">   ul. Warszawska 9, 62-230 Witkowo</w:t>
      </w:r>
    </w:p>
    <w:p w14:paraId="2ECF39AE" w14:textId="77777777" w:rsidR="00722BA2" w:rsidRPr="00722BA2" w:rsidRDefault="00722BA2" w:rsidP="00722BA2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722BA2">
        <w:rPr>
          <w:rFonts w:ascii="Calibri" w:eastAsia="Times New Roman" w:hAnsi="Calibri" w:cs="Calibri"/>
          <w:b/>
          <w:bCs/>
          <w:kern w:val="2"/>
          <w:sz w:val="26"/>
          <w:szCs w:val="26"/>
          <w:lang w:eastAsia="zh-CN"/>
        </w:rPr>
        <w:t xml:space="preserve">   tel: 663 537 599</w:t>
      </w:r>
    </w:p>
    <w:p w14:paraId="0329C9E9" w14:textId="77777777" w:rsidR="00722BA2" w:rsidRPr="00722BA2" w:rsidRDefault="00722BA2" w:rsidP="00722BA2">
      <w:pPr>
        <w:suppressAutoHyphens/>
        <w:spacing w:after="0" w:line="360" w:lineRule="auto"/>
        <w:jc w:val="right"/>
        <w:rPr>
          <w:rFonts w:ascii="Arial Black" w:eastAsia="Times New Roman" w:hAnsi="Arial Black" w:cs="Calibri"/>
          <w:b/>
          <w:bCs/>
          <w:kern w:val="2"/>
          <w:sz w:val="28"/>
          <w:szCs w:val="28"/>
          <w:lang w:eastAsia="zh-CN"/>
        </w:rPr>
      </w:pPr>
    </w:p>
    <w:p w14:paraId="753391CF" w14:textId="77777777" w:rsidR="00722BA2" w:rsidRPr="00722BA2" w:rsidRDefault="00722BA2" w:rsidP="00722BA2">
      <w:pPr>
        <w:suppressAutoHyphens/>
        <w:spacing w:after="0" w:line="276" w:lineRule="auto"/>
        <w:jc w:val="right"/>
        <w:rPr>
          <w:rFonts w:ascii="Arial Black" w:eastAsia="Times New Roman" w:hAnsi="Arial Black" w:cs="Calibri"/>
          <w:kern w:val="2"/>
          <w:sz w:val="32"/>
          <w:szCs w:val="32"/>
          <w:lang w:eastAsia="zh-CN"/>
        </w:rPr>
      </w:pPr>
      <w:r w:rsidRPr="00722BA2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>PROJEKT ZAMIENNY - STRONA TYTUŁOWA</w:t>
      </w:r>
    </w:p>
    <w:p w14:paraId="566DABCF" w14:textId="77777777" w:rsidR="00722BA2" w:rsidRPr="00722BA2" w:rsidRDefault="00722BA2" w:rsidP="00722BA2">
      <w:pPr>
        <w:pBdr>
          <w:bottom w:val="single" w:sz="6" w:space="1" w:color="auto"/>
        </w:pBdr>
        <w:suppressAutoHyphens/>
        <w:snapToGrid w:val="0"/>
        <w:spacing w:after="0" w:line="276" w:lineRule="auto"/>
        <w:jc w:val="right"/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</w:pPr>
      <w:r w:rsidRPr="00722BA2">
        <w:rPr>
          <w:rFonts w:ascii="Arial Black" w:eastAsia="Times New Roman" w:hAnsi="Arial Black" w:cs="Calibri"/>
          <w:b/>
          <w:bCs/>
          <w:kern w:val="2"/>
          <w:sz w:val="32"/>
          <w:szCs w:val="32"/>
          <w:lang w:eastAsia="zh-CN"/>
        </w:rPr>
        <w:t>PROJEKTU ARCHITEKTONICZNO-BUDOWLANEGO</w:t>
      </w:r>
    </w:p>
    <w:p w14:paraId="48650D79" w14:textId="77777777" w:rsidR="00722BA2" w:rsidRPr="00722BA2" w:rsidRDefault="00722BA2" w:rsidP="00722BA2">
      <w:pPr>
        <w:suppressAutoHyphens/>
        <w:snapToGrid w:val="0"/>
        <w:spacing w:after="0" w:line="240" w:lineRule="auto"/>
        <w:rPr>
          <w:rFonts w:ascii="Arial Black" w:eastAsia="Times New Roman" w:hAnsi="Arial Black" w:cs="Calibri"/>
          <w:kern w:val="2"/>
          <w:sz w:val="8"/>
          <w:szCs w:val="8"/>
          <w:lang w:eastAsia="zh-CN"/>
        </w:rPr>
      </w:pPr>
    </w:p>
    <w:p w14:paraId="67C2BCA9" w14:textId="77777777" w:rsidR="00722BA2" w:rsidRPr="00722BA2" w:rsidRDefault="00722BA2" w:rsidP="00722BA2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tbl>
      <w:tblPr>
        <w:tblW w:w="10065" w:type="dxa"/>
        <w:tblInd w:w="-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127"/>
        <w:gridCol w:w="708"/>
        <w:gridCol w:w="2127"/>
        <w:gridCol w:w="1275"/>
        <w:gridCol w:w="1276"/>
        <w:gridCol w:w="1559"/>
      </w:tblGrid>
      <w:tr w:rsidR="00722BA2" w:rsidRPr="00722BA2" w14:paraId="7A3B4062" w14:textId="77777777" w:rsidTr="00FB2540">
        <w:trPr>
          <w:trHeight w:val="795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34CC9A3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  <w:p w14:paraId="28448B91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INWESTOR</w:t>
            </w:r>
          </w:p>
          <w:p w14:paraId="68AB08DF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6237" w:type="dxa"/>
            <w:gridSpan w:val="4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48052FE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Gmina Powidz</w:t>
            </w:r>
          </w:p>
          <w:p w14:paraId="49FC970A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4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 xml:space="preserve">  ul. 29 Grudnia 24, 62-430 Powidz</w:t>
            </w:r>
          </w:p>
        </w:tc>
      </w:tr>
      <w:tr w:rsidR="00722BA2" w:rsidRPr="00722BA2" w14:paraId="6C93020B" w14:textId="77777777" w:rsidTr="00FB2540">
        <w:trPr>
          <w:trHeight w:val="801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4E21E311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NAZWA ZAMIERZENIA  </w:t>
            </w:r>
          </w:p>
          <w:p w14:paraId="0510D992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BUDOWLANEGO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2777A12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 xml:space="preserve"> Przebudowa budynku remizy OSP w Powidzu</w:t>
            </w:r>
          </w:p>
        </w:tc>
      </w:tr>
      <w:tr w:rsidR="00722BA2" w:rsidRPr="00722BA2" w14:paraId="34F810A0" w14:textId="77777777" w:rsidTr="00FB2540">
        <w:trPr>
          <w:trHeight w:val="454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5EC2436D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ADRES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DA187EF" w14:textId="77777777" w:rsidR="00722BA2" w:rsidRPr="00722BA2" w:rsidRDefault="00722BA2" w:rsidP="00722BA2">
            <w:pPr>
              <w:suppressAutoHyphens/>
              <w:spacing w:before="240" w:after="0" w:line="240" w:lineRule="auto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Powidz, ul. Strzałkowska 16B</w:t>
            </w:r>
          </w:p>
          <w:p w14:paraId="18E8C5C7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kern w:val="2"/>
                <w:sz w:val="24"/>
                <w:szCs w:val="20"/>
                <w:lang w:eastAsia="zh-CN"/>
              </w:rPr>
            </w:pPr>
          </w:p>
        </w:tc>
      </w:tr>
      <w:tr w:rsidR="00722BA2" w:rsidRPr="00722BA2" w14:paraId="25CB72E0" w14:textId="77777777" w:rsidTr="00FB2540">
        <w:trPr>
          <w:trHeight w:val="1331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BA29FD8" w14:textId="77777777" w:rsidR="00722BA2" w:rsidRPr="00722BA2" w:rsidRDefault="00722BA2" w:rsidP="00722BA2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color w:val="FFFFFF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jednostki ewidencyjnej:</w:t>
            </w:r>
            <w:r w:rsidRPr="00722BA2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18DAF385" w14:textId="77777777" w:rsidR="00722BA2" w:rsidRPr="00722BA2" w:rsidRDefault="00722BA2" w:rsidP="00722BA2">
            <w:pPr>
              <w:suppressAutoHyphens/>
              <w:spacing w:after="0" w:line="276" w:lineRule="auto"/>
              <w:ind w:right="141"/>
              <w:jc w:val="right"/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  <w:r w:rsidRPr="00722BA2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Nazwa i numer obrębu ewidencyjnego:</w:t>
            </w:r>
            <w:r w:rsidRPr="00722BA2">
              <w:rPr>
                <w:rFonts w:ascii="Calibri" w:eastAsia="Times New Roman" w:hAnsi="Calibri" w:cs="Calibri"/>
                <w:bCs/>
                <w:color w:val="FFFFFF"/>
                <w:kern w:val="2"/>
                <w:lang w:eastAsia="zh-CN"/>
              </w:rPr>
              <w:t xml:space="preserve"> </w:t>
            </w:r>
          </w:p>
          <w:p w14:paraId="22BCE4D3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i/>
                <w:color w:val="FFFFFF"/>
                <w:kern w:val="2"/>
                <w:lang w:eastAsia="zh-CN"/>
              </w:rPr>
              <w:t>Numery działek ewidencyjnych: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3A32C46" w14:textId="77777777" w:rsidR="00722BA2" w:rsidRPr="00722BA2" w:rsidRDefault="00722BA2" w:rsidP="00722BA2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Powidz</w:t>
            </w:r>
          </w:p>
          <w:p w14:paraId="65E6470E" w14:textId="77777777" w:rsidR="00722BA2" w:rsidRPr="00722BA2" w:rsidRDefault="00722BA2" w:rsidP="00722BA2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302305_2.0004 Powidz</w:t>
            </w:r>
          </w:p>
          <w:p w14:paraId="4E40C4D1" w14:textId="77777777" w:rsidR="00722BA2" w:rsidRPr="00722BA2" w:rsidRDefault="00722BA2" w:rsidP="00722BA2">
            <w:pPr>
              <w:suppressAutoHyphens/>
              <w:spacing w:after="0" w:line="240" w:lineRule="auto"/>
              <w:ind w:left="142"/>
              <w:rPr>
                <w:rFonts w:ascii="Calibri" w:eastAsia="Times New Roman" w:hAnsi="Calibri" w:cs="Calibri"/>
                <w:bCs/>
                <w:kern w:val="2"/>
                <w:sz w:val="24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6"/>
                <w:szCs w:val="26"/>
                <w:lang w:eastAsia="zh-CN"/>
              </w:rPr>
              <w:t>1023</w:t>
            </w:r>
          </w:p>
        </w:tc>
      </w:tr>
      <w:tr w:rsidR="00722BA2" w:rsidRPr="00722BA2" w14:paraId="5D871E22" w14:textId="77777777" w:rsidTr="00FB2540">
        <w:trPr>
          <w:trHeight w:val="853"/>
        </w:trPr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0902B2E7" w14:textId="77777777" w:rsidR="00722BA2" w:rsidRPr="00722BA2" w:rsidRDefault="00722BA2" w:rsidP="00722BA2">
            <w:pPr>
              <w:suppressAutoHyphens/>
              <w:spacing w:after="0" w:line="240" w:lineRule="auto"/>
              <w:ind w:right="141"/>
              <w:jc w:val="right"/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Arial Black" w:eastAsia="Times New Roman" w:hAnsi="Arial Black" w:cs="Calibri"/>
                <w:b/>
                <w:color w:val="FFFFFF"/>
                <w:kern w:val="2"/>
                <w:sz w:val="20"/>
                <w:szCs w:val="20"/>
                <w:lang w:eastAsia="zh-CN"/>
              </w:rPr>
              <w:t xml:space="preserve">  KATEGORIA OBIEKTU BUDOWLANEGO</w:t>
            </w:r>
          </w:p>
        </w:tc>
        <w:tc>
          <w:tcPr>
            <w:tcW w:w="623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795EBE2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bCs/>
                <w:kern w:val="2"/>
                <w:sz w:val="28"/>
                <w:szCs w:val="28"/>
                <w:lang w:eastAsia="zh-CN"/>
              </w:rPr>
              <w:t xml:space="preserve">  </w:t>
            </w:r>
            <w:r w:rsidRPr="00722BA2">
              <w:rPr>
                <w:rFonts w:ascii="Calibri" w:eastAsia="Times New Roman" w:hAnsi="Calibri" w:cs="Calibri"/>
                <w:b/>
                <w:bCs/>
                <w:kern w:val="2"/>
                <w:sz w:val="36"/>
                <w:szCs w:val="36"/>
                <w:lang w:eastAsia="zh-CN"/>
              </w:rPr>
              <w:t xml:space="preserve">   VIII</w:t>
            </w:r>
          </w:p>
        </w:tc>
      </w:tr>
      <w:tr w:rsidR="00722BA2" w:rsidRPr="00722BA2" w14:paraId="5B3B4E11" w14:textId="77777777" w:rsidTr="00FB2540">
        <w:trPr>
          <w:trHeight w:val="8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39BE0C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ZESPÓŁ AUTORSKI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E0C329A" w14:textId="77777777" w:rsidR="00722BA2" w:rsidRPr="00722BA2" w:rsidRDefault="00722BA2" w:rsidP="00722BA2">
            <w:pPr>
              <w:keepNext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IMIĘ I NAZWISKO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4FE09C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SPECJALNOŚĆ I NUMER</w:t>
            </w:r>
          </w:p>
          <w:p w14:paraId="40C9C3E0" w14:textId="77777777" w:rsidR="00722BA2" w:rsidRPr="00722BA2" w:rsidRDefault="00722BA2" w:rsidP="00722BA2">
            <w:pPr>
              <w:keepNext/>
              <w:numPr>
                <w:ilvl w:val="3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3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UPRAWNIEŃ BUDOWLANYCH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176C4524" w14:textId="77777777" w:rsidR="00722BA2" w:rsidRPr="00722BA2" w:rsidRDefault="00722BA2" w:rsidP="00722BA2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ZAKRES OPRACOWANIA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2FA5249C" w14:textId="77777777" w:rsidR="00722BA2" w:rsidRPr="00722BA2" w:rsidRDefault="00722BA2" w:rsidP="00722BA2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DATA</w:t>
            </w:r>
          </w:p>
          <w:p w14:paraId="6D7A46CA" w14:textId="77777777" w:rsidR="00722BA2" w:rsidRPr="00722BA2" w:rsidRDefault="00722BA2" w:rsidP="00722BA2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OPRACOWANIA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</w:tcPr>
          <w:p w14:paraId="06FAB696" w14:textId="77777777" w:rsidR="00722BA2" w:rsidRPr="00722BA2" w:rsidRDefault="00722BA2" w:rsidP="00722BA2">
            <w:pPr>
              <w:keepNext/>
              <w:numPr>
                <w:ilvl w:val="4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/>
                <w:color w:val="FFFFFF"/>
                <w:kern w:val="2"/>
                <w:sz w:val="18"/>
                <w:szCs w:val="18"/>
                <w:lang w:eastAsia="zh-CN"/>
              </w:rPr>
              <w:t>PODPIS</w:t>
            </w:r>
          </w:p>
        </w:tc>
      </w:tr>
      <w:tr w:rsidR="00722BA2" w:rsidRPr="00722BA2" w14:paraId="18FAD74C" w14:textId="77777777" w:rsidTr="00FB2540">
        <w:trPr>
          <w:trHeight w:val="1247"/>
        </w:trPr>
        <w:tc>
          <w:tcPr>
            <w:tcW w:w="9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2EB72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5434DF88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0B703D2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6BE5AA7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64CABAFA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73F7F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mgr inż. arch.  </w:t>
            </w:r>
          </w:p>
          <w:p w14:paraId="0BFB9A5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Dawid Miądowicz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E5CC183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architektonicznej nr uprawnień: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br/>
              <w:t>WP-OIA/OKK/UpB/27/2010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       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778AA7C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Architektura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1" w:space="0" w:color="000000"/>
            </w:tcBorders>
            <w:shd w:val="clear" w:color="auto" w:fill="auto"/>
            <w:vAlign w:val="center"/>
          </w:tcPr>
          <w:p w14:paraId="4B31467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4"/>
                <w:szCs w:val="24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4"/>
                <w:szCs w:val="24"/>
                <w:lang w:eastAsia="zh-CN"/>
              </w:rPr>
              <w:t>11.2022</w:t>
            </w:r>
          </w:p>
          <w:p w14:paraId="3C6920E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</w:t>
            </w:r>
          </w:p>
          <w:p w14:paraId="281FA69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147C26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722BA2" w:rsidRPr="00722BA2" w14:paraId="7855C6DC" w14:textId="77777777" w:rsidTr="00FB2540">
        <w:trPr>
          <w:trHeight w:val="1247"/>
        </w:trPr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A22303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3CA06AE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7131C6E1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A790F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4071048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 Paweł Wielgus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AC6D29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konstrukcyjno-budowlanej</w:t>
            </w:r>
          </w:p>
          <w:p w14:paraId="4889726C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nr uprawnień: WKP/0268/PWOK/18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        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BF7805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Konstrukcja</w:t>
            </w:r>
          </w:p>
        </w:tc>
        <w:tc>
          <w:tcPr>
            <w:tcW w:w="1276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1033AA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3EF247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722BA2" w:rsidRPr="00722BA2" w14:paraId="01D80F5A" w14:textId="77777777" w:rsidTr="00FB2540">
        <w:trPr>
          <w:trHeight w:val="1247"/>
        </w:trPr>
        <w:tc>
          <w:tcPr>
            <w:tcW w:w="993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0DBACE8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5291B409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3AB4907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3C160A5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34980D97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484E2D1A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7A2510B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153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>Sebastian Stachowiak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7AFF274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 xml:space="preserve">do projektowania w specjalności instalacyjnej nr uprawnień: WKP/0138/PWOS/14        </w:t>
            </w:r>
          </w:p>
        </w:tc>
        <w:tc>
          <w:tcPr>
            <w:tcW w:w="1275" w:type="dxa"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2991BC4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Branża </w:t>
            </w:r>
          </w:p>
          <w:p w14:paraId="56F1F87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sanitarna</w:t>
            </w:r>
          </w:p>
        </w:tc>
        <w:tc>
          <w:tcPr>
            <w:tcW w:w="1276" w:type="dxa"/>
            <w:vMerge/>
            <w:tcBorders>
              <w:left w:val="single" w:sz="1" w:space="0" w:color="000000"/>
            </w:tcBorders>
            <w:shd w:val="clear" w:color="auto" w:fill="auto"/>
            <w:vAlign w:val="center"/>
          </w:tcPr>
          <w:p w14:paraId="1BD6D2CA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B61612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722BA2" w:rsidRPr="00722BA2" w14:paraId="15ED264C" w14:textId="77777777" w:rsidTr="00FB2540">
        <w:trPr>
          <w:trHeight w:val="1247"/>
        </w:trPr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D1936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7B11FBD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  <w:p w14:paraId="7BF6606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Projektant    </w:t>
            </w:r>
          </w:p>
          <w:p w14:paraId="35DC795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 xml:space="preserve">  </w:t>
            </w:r>
          </w:p>
          <w:p w14:paraId="66274A61" w14:textId="77777777" w:rsidR="00722BA2" w:rsidRPr="00722BA2" w:rsidRDefault="00722BA2" w:rsidP="00722BA2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C5D544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8"/>
                <w:szCs w:val="18"/>
                <w:lang w:eastAsia="zh-CN"/>
              </w:rPr>
              <w:t xml:space="preserve"> mgr inż. </w:t>
            </w:r>
          </w:p>
          <w:p w14:paraId="737767A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right="284"/>
              <w:jc w:val="right"/>
              <w:rPr>
                <w:rFonts w:ascii="Calibri" w:eastAsia="Times New Roman" w:hAnsi="Calibri" w:cs="Calibri"/>
                <w:kern w:val="2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lang w:eastAsia="zh-CN"/>
              </w:rPr>
              <w:t xml:space="preserve"> Szymon Pochylski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6D1856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ind w:left="141"/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>do projektowania w specjalności instalacyjnej nr uprawnień:</w:t>
            </w:r>
            <w:r w:rsidRPr="00722BA2">
              <w:rPr>
                <w:rFonts w:ascii="Calibri" w:eastAsia="Times New Roman" w:hAnsi="Calibri" w:cs="Calibri"/>
                <w:kern w:val="2"/>
                <w:sz w:val="16"/>
                <w:szCs w:val="16"/>
                <w:lang w:eastAsia="zh-CN"/>
              </w:rPr>
              <w:t xml:space="preserve"> </w:t>
            </w:r>
            <w:r w:rsidRPr="00722BA2">
              <w:rPr>
                <w:rFonts w:ascii="Calibri" w:eastAsia="Times New Roman" w:hAnsi="Calibri" w:cs="Calibri"/>
                <w:bCs/>
                <w:kern w:val="2"/>
                <w:sz w:val="16"/>
                <w:szCs w:val="16"/>
                <w:lang w:eastAsia="zh-CN"/>
              </w:rPr>
              <w:t xml:space="preserve">WKP/0206/PWOE/17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EF6CE2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  <w:r w:rsidRPr="00722BA2">
              <w:rPr>
                <w:rFonts w:ascii="Calibri" w:eastAsia="Times New Roman" w:hAnsi="Calibri" w:cs="Calibri"/>
                <w:bCs/>
                <w:kern w:val="2"/>
                <w:sz w:val="20"/>
                <w:szCs w:val="20"/>
                <w:lang w:eastAsia="zh-CN"/>
              </w:rPr>
              <w:t>Branża elektryczna</w:t>
            </w: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4F87E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F1EA6A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kern w:val="2"/>
                <w:sz w:val="18"/>
                <w:szCs w:val="18"/>
                <w:lang w:eastAsia="zh-CN"/>
              </w:rPr>
            </w:pPr>
          </w:p>
        </w:tc>
      </w:tr>
    </w:tbl>
    <w:p w14:paraId="2CDE108C" w14:textId="6E8AA716" w:rsidR="00722BA2" w:rsidRPr="00722BA2" w:rsidRDefault="00722BA2" w:rsidP="00722BA2">
      <w:pPr>
        <w:spacing w:after="0"/>
        <w:jc w:val="right"/>
        <w:rPr>
          <w:rFonts w:ascii="Calibri" w:eastAsia="Times" w:hAnsi="Calibri" w:cs="Calibri"/>
          <w:b/>
          <w:sz w:val="24"/>
          <w:szCs w:val="24"/>
          <w:lang w:val="cs-CZ" w:eastAsia="ar-SA"/>
        </w:rPr>
      </w:pPr>
      <w:r w:rsidRPr="00722BA2">
        <w:rPr>
          <w:rFonts w:ascii="Calibri" w:eastAsia="Times" w:hAnsi="Calibri" w:cs="Calibri"/>
          <w:b/>
          <w:sz w:val="24"/>
          <w:szCs w:val="20"/>
          <w:lang w:val="cs-CZ" w:eastAsia="ar-SA"/>
        </w:rPr>
        <w:lastRenderedPageBreak/>
        <w:t>WITKOWO 30.11.2023</w:t>
      </w:r>
    </w:p>
    <w:p w14:paraId="5E2D9E41" w14:textId="6D225F1A" w:rsidR="00722BA2" w:rsidRPr="00722BA2" w:rsidRDefault="00722BA2" w:rsidP="00722BA2">
      <w:pPr>
        <w:suppressAutoHyphens/>
        <w:spacing w:after="0" w:line="240" w:lineRule="auto"/>
        <w:jc w:val="center"/>
        <w:rPr>
          <w:rFonts w:ascii="Calibri" w:eastAsia="Times" w:hAnsi="Calibri" w:cs="Calibri"/>
          <w:sz w:val="18"/>
          <w:szCs w:val="20"/>
          <w:lang w:val="cs-CZ" w:eastAsia="ar-SA"/>
        </w:rPr>
      </w:pPr>
      <w:r w:rsidRPr="00722BA2">
        <w:rPr>
          <w:rFonts w:ascii="Calibri" w:eastAsia="Times" w:hAnsi="Calibri" w:cs="Calibri"/>
          <w:sz w:val="18"/>
          <w:szCs w:val="20"/>
          <w:lang w:val="cs-CZ" w:eastAsia="ar-SA"/>
        </w:rPr>
        <w:t xml:space="preserve">                                                                                                                            </w:t>
      </w:r>
      <w:r>
        <w:rPr>
          <w:rFonts w:ascii="Calibri" w:eastAsia="Times" w:hAnsi="Calibri" w:cs="Calibri"/>
          <w:sz w:val="18"/>
          <w:szCs w:val="20"/>
          <w:lang w:val="cs-CZ" w:eastAsia="ar-SA"/>
        </w:rPr>
        <w:t xml:space="preserve">                                 </w:t>
      </w:r>
      <w:r w:rsidRPr="00722BA2">
        <w:rPr>
          <w:rFonts w:ascii="Calibri" w:eastAsia="Times" w:hAnsi="Calibri" w:cs="Calibri"/>
          <w:sz w:val="18"/>
          <w:szCs w:val="20"/>
          <w:lang w:val="cs-CZ" w:eastAsia="ar-SA"/>
        </w:rPr>
        <w:t xml:space="preserve">  (miejscowość i data)</w:t>
      </w:r>
    </w:p>
    <w:p w14:paraId="171D03D3" w14:textId="77777777" w:rsidR="00722BA2" w:rsidRPr="00722BA2" w:rsidRDefault="00722BA2" w:rsidP="00722BA2">
      <w:pPr>
        <w:suppressAutoHyphens/>
        <w:spacing w:after="0" w:line="240" w:lineRule="auto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4F2871D2" w14:textId="77777777" w:rsidR="00722BA2" w:rsidRPr="00722BA2" w:rsidRDefault="00722BA2" w:rsidP="00722BA2">
      <w:pPr>
        <w:suppressAutoHyphens/>
        <w:spacing w:after="0" w:line="240" w:lineRule="auto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5DA359A8" w14:textId="77777777" w:rsidR="00722BA2" w:rsidRPr="00722BA2" w:rsidRDefault="00722BA2" w:rsidP="00722BA2">
      <w:pPr>
        <w:suppressAutoHyphens/>
        <w:spacing w:after="0" w:line="240" w:lineRule="auto"/>
        <w:rPr>
          <w:rFonts w:ascii="Calibri" w:eastAsia="Times" w:hAnsi="Calibri" w:cs="Calibri"/>
          <w:sz w:val="28"/>
          <w:szCs w:val="20"/>
          <w:lang w:val="cs-CZ" w:eastAsia="ar-SA"/>
        </w:rPr>
      </w:pPr>
    </w:p>
    <w:p w14:paraId="5EB37019" w14:textId="77777777" w:rsidR="00722BA2" w:rsidRPr="00722BA2" w:rsidRDefault="00722BA2" w:rsidP="00722BA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Calibri" w:eastAsia="Times" w:hAnsi="Calibri" w:cs="Calibri"/>
          <w:b/>
          <w:sz w:val="28"/>
          <w:szCs w:val="20"/>
          <w:lang w:val="cs-CZ" w:eastAsia="ar-SA"/>
        </w:rPr>
      </w:pPr>
      <w:r w:rsidRPr="00722BA2">
        <w:rPr>
          <w:rFonts w:ascii="Calibri" w:eastAsia="Times" w:hAnsi="Calibri" w:cs="Calibri"/>
          <w:b/>
          <w:sz w:val="28"/>
          <w:szCs w:val="20"/>
          <w:lang w:val="cs-CZ" w:eastAsia="ar-SA"/>
        </w:rPr>
        <w:t xml:space="preserve">O Ś W I A D C Z E N I E    P R O J E K T A N T A </w:t>
      </w:r>
    </w:p>
    <w:p w14:paraId="24E068C4" w14:textId="77777777" w:rsidR="00722BA2" w:rsidRPr="00722BA2" w:rsidRDefault="00722BA2" w:rsidP="00722BA2">
      <w:pPr>
        <w:suppressAutoHyphens/>
        <w:spacing w:after="0" w:line="240" w:lineRule="auto"/>
        <w:jc w:val="center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50200071" w14:textId="77777777" w:rsidR="00722BA2" w:rsidRPr="00722BA2" w:rsidRDefault="00722BA2" w:rsidP="00722BA2">
      <w:pPr>
        <w:suppressAutoHyphens/>
        <w:spacing w:after="0" w:line="240" w:lineRule="auto"/>
        <w:jc w:val="both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76BDD5B3" w14:textId="77777777" w:rsidR="00722BA2" w:rsidRPr="00722BA2" w:rsidRDefault="00722BA2" w:rsidP="00722BA2">
      <w:pPr>
        <w:suppressAutoHyphens/>
        <w:spacing w:after="0" w:line="240" w:lineRule="auto"/>
        <w:jc w:val="both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6BBC2E62" w14:textId="77777777" w:rsidR="00722BA2" w:rsidRPr="00722BA2" w:rsidRDefault="00722BA2" w:rsidP="00722BA2">
      <w:pPr>
        <w:suppressAutoHyphens/>
        <w:spacing w:after="0" w:line="240" w:lineRule="auto"/>
        <w:jc w:val="both"/>
        <w:rPr>
          <w:rFonts w:ascii="Calibri" w:eastAsia="Times" w:hAnsi="Calibri" w:cs="Calibri"/>
          <w:sz w:val="24"/>
          <w:szCs w:val="20"/>
          <w:lang w:val="cs-CZ" w:eastAsia="ar-SA"/>
        </w:rPr>
      </w:pPr>
      <w:r w:rsidRPr="00722BA2">
        <w:rPr>
          <w:rFonts w:ascii="Calibri" w:eastAsia="Times" w:hAnsi="Calibri" w:cs="Calibri"/>
          <w:sz w:val="24"/>
          <w:szCs w:val="20"/>
          <w:lang w:val="cs-CZ" w:eastAsia="ar-SA"/>
        </w:rPr>
        <w:t xml:space="preserve">Zgodnie z art. 34 ust. 3d pkt 3 Prawo Budowlane </w:t>
      </w:r>
      <w:r w:rsidRPr="00722BA2">
        <w:rPr>
          <w:rFonts w:ascii="Calibri" w:eastAsia="Times" w:hAnsi="Calibri" w:cs="Calibri"/>
          <w:i/>
          <w:sz w:val="24"/>
          <w:szCs w:val="20"/>
          <w:lang w:val="cs-CZ" w:eastAsia="ar-SA"/>
        </w:rPr>
        <w:t>(tekst jednolity: Dz. U. z 2021 r. poz.2351 z późn. zmianami)</w:t>
      </w:r>
      <w:r w:rsidRPr="00722BA2">
        <w:rPr>
          <w:rFonts w:ascii="Calibri" w:eastAsia="Times" w:hAnsi="Calibri" w:cs="Calibri"/>
          <w:sz w:val="24"/>
          <w:szCs w:val="20"/>
          <w:lang w:val="cs-CZ" w:eastAsia="ar-SA"/>
        </w:rPr>
        <w:t xml:space="preserve"> oświadczam o sporządzeniu projektu architektoniczno-budowlanego zgodnie z obowiązującymi przepisami i zasadami wiedzy technicznej oraz rozstrzygnięciami dotyczącymi zamierzenia budowlanego:</w:t>
      </w:r>
    </w:p>
    <w:p w14:paraId="2D4C5745" w14:textId="77777777" w:rsidR="00722BA2" w:rsidRPr="00722BA2" w:rsidRDefault="00722BA2" w:rsidP="00722BA2">
      <w:pPr>
        <w:suppressAutoHyphens/>
        <w:spacing w:after="0" w:line="240" w:lineRule="auto"/>
        <w:jc w:val="both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64BCBAAC" w14:textId="77777777" w:rsidR="00722BA2" w:rsidRPr="00722BA2" w:rsidRDefault="00722BA2" w:rsidP="00722BA2">
      <w:pPr>
        <w:spacing w:before="240" w:after="0" w:line="276" w:lineRule="auto"/>
        <w:ind w:left="142"/>
        <w:jc w:val="center"/>
        <w:rPr>
          <w:rFonts w:ascii="Calibri" w:eastAsia="Times" w:hAnsi="Calibri" w:cs="Calibri"/>
          <w:b/>
          <w:bCs/>
          <w:sz w:val="24"/>
          <w:szCs w:val="24"/>
          <w:lang w:eastAsia="ar-SA"/>
        </w:rPr>
      </w:pPr>
      <w:r w:rsidRPr="00722BA2">
        <w:rPr>
          <w:rFonts w:ascii="Calibri" w:eastAsia="Times" w:hAnsi="Calibri" w:cs="Calibri"/>
          <w:b/>
          <w:bCs/>
          <w:sz w:val="24"/>
          <w:szCs w:val="24"/>
          <w:lang w:eastAsia="ar-SA"/>
        </w:rPr>
        <w:t>PRZEBUDOWA BUDYNKU REMIZY OSP W POWIDZU</w:t>
      </w:r>
    </w:p>
    <w:p w14:paraId="375232B3" w14:textId="77777777" w:rsidR="00722BA2" w:rsidRPr="00722BA2" w:rsidRDefault="00722BA2" w:rsidP="007F3A78">
      <w:pPr>
        <w:spacing w:after="0" w:line="480" w:lineRule="auto"/>
        <w:ind w:left="142"/>
        <w:rPr>
          <w:rFonts w:ascii="Calibri" w:eastAsia="Times" w:hAnsi="Calibri" w:cs="Calibri"/>
          <w:b/>
          <w:bCs/>
          <w:sz w:val="24"/>
          <w:szCs w:val="24"/>
          <w:lang w:eastAsia="ar-SA"/>
        </w:rPr>
      </w:pPr>
      <w:r w:rsidRPr="00722BA2">
        <w:rPr>
          <w:rFonts w:ascii="Calibri" w:eastAsia="Times" w:hAnsi="Calibri" w:cs="Calibri"/>
          <w:sz w:val="24"/>
          <w:szCs w:val="24"/>
          <w:lang w:val="cs-CZ" w:eastAsia="ar-SA"/>
        </w:rPr>
        <w:t xml:space="preserve">   </w:t>
      </w:r>
    </w:p>
    <w:p w14:paraId="676FCB2D" w14:textId="77777777" w:rsidR="00722BA2" w:rsidRPr="00722BA2" w:rsidRDefault="00722BA2" w:rsidP="00722BA2">
      <w:pPr>
        <w:suppressAutoHyphens/>
        <w:autoSpaceDE w:val="0"/>
        <w:adjustRightInd w:val="0"/>
        <w:spacing w:after="0" w:line="276" w:lineRule="auto"/>
        <w:rPr>
          <w:rFonts w:ascii="Calibri" w:eastAsia="Times" w:hAnsi="Calibri" w:cs="Calibri"/>
          <w:sz w:val="24"/>
          <w:szCs w:val="20"/>
          <w:lang w:val="cs-CZ" w:eastAsia="ar-SA"/>
        </w:rPr>
      </w:pPr>
      <w:r w:rsidRPr="00722BA2">
        <w:rPr>
          <w:rFonts w:ascii="Calibri" w:eastAsia="Times" w:hAnsi="Calibri" w:cs="Calibri"/>
          <w:sz w:val="24"/>
          <w:szCs w:val="20"/>
          <w:lang w:val="cs-CZ" w:eastAsia="ar-SA"/>
        </w:rPr>
        <w:t xml:space="preserve">opracowanego dla </w:t>
      </w:r>
      <w:r w:rsidRPr="00722BA2">
        <w:rPr>
          <w:rFonts w:ascii="Calibri" w:eastAsia="Times" w:hAnsi="Calibri" w:cs="Calibri"/>
          <w:b/>
          <w:color w:val="000000"/>
          <w:sz w:val="24"/>
          <w:szCs w:val="24"/>
          <w:lang w:eastAsia="ar-SA"/>
        </w:rPr>
        <w:t>Gminy Powidz</w:t>
      </w:r>
      <w:r w:rsidRPr="00722BA2">
        <w:rPr>
          <w:rFonts w:ascii="Calibri" w:eastAsia="Times" w:hAnsi="Calibri" w:cs="Calibri"/>
          <w:sz w:val="24"/>
          <w:szCs w:val="24"/>
          <w:lang w:val="cs-CZ" w:eastAsia="ar-SA"/>
        </w:rPr>
        <w:t xml:space="preserve">, </w:t>
      </w:r>
      <w:r w:rsidRPr="00722BA2">
        <w:rPr>
          <w:rFonts w:ascii="Calibri" w:eastAsia="Times" w:hAnsi="Calibri" w:cs="Calibri"/>
          <w:sz w:val="24"/>
          <w:szCs w:val="20"/>
          <w:lang w:val="cs-CZ" w:eastAsia="ar-SA"/>
        </w:rPr>
        <w:t xml:space="preserve">w miejscowości </w:t>
      </w:r>
      <w:r w:rsidRPr="00722BA2">
        <w:rPr>
          <w:rFonts w:ascii="Calibri" w:eastAsia="Times" w:hAnsi="Calibri" w:cs="Calibri"/>
          <w:b/>
          <w:sz w:val="24"/>
          <w:szCs w:val="20"/>
          <w:lang w:val="cs-CZ" w:eastAsia="ar-SA"/>
        </w:rPr>
        <w:t>Powidz, ul. Strzałkowska 16B</w:t>
      </w:r>
      <w:r w:rsidRPr="00722BA2">
        <w:rPr>
          <w:rFonts w:ascii="Calibri" w:eastAsia="Times" w:hAnsi="Calibri" w:cs="Calibri"/>
          <w:sz w:val="24"/>
          <w:szCs w:val="20"/>
          <w:lang w:val="cs-CZ" w:eastAsia="ar-SA"/>
        </w:rPr>
        <w:t>,</w:t>
      </w:r>
    </w:p>
    <w:p w14:paraId="46D2687F" w14:textId="77777777" w:rsidR="00722BA2" w:rsidRPr="00722BA2" w:rsidRDefault="00722BA2" w:rsidP="00722BA2">
      <w:pPr>
        <w:suppressAutoHyphens/>
        <w:autoSpaceDE w:val="0"/>
        <w:adjustRightInd w:val="0"/>
        <w:spacing w:after="0" w:line="276" w:lineRule="auto"/>
        <w:rPr>
          <w:rFonts w:ascii="Calibri" w:eastAsia="Times" w:hAnsi="Calibri" w:cs="Calibri"/>
          <w:sz w:val="24"/>
          <w:szCs w:val="20"/>
          <w:lang w:val="cs-CZ" w:eastAsia="ar-SA"/>
        </w:rPr>
      </w:pPr>
      <w:r w:rsidRPr="00722BA2">
        <w:rPr>
          <w:rFonts w:ascii="Calibri" w:eastAsia="Times" w:hAnsi="Calibri" w:cs="Calibri"/>
          <w:sz w:val="24"/>
          <w:szCs w:val="20"/>
          <w:lang w:val="cs-CZ" w:eastAsia="ar-SA"/>
        </w:rPr>
        <w:t xml:space="preserve">na działce ozn.nr.ewid.gruntu </w:t>
      </w:r>
      <w:r w:rsidRPr="00722BA2">
        <w:rPr>
          <w:rFonts w:ascii="Calibri" w:eastAsia="Times" w:hAnsi="Calibri" w:cs="Calibri"/>
          <w:b/>
          <w:sz w:val="24"/>
          <w:szCs w:val="24"/>
          <w:lang w:eastAsia="ar-SA"/>
        </w:rPr>
        <w:t>dz. nr 1023</w:t>
      </w:r>
    </w:p>
    <w:p w14:paraId="10FFA03D" w14:textId="77777777" w:rsidR="00722BA2" w:rsidRPr="00722BA2" w:rsidRDefault="00722BA2" w:rsidP="00722BA2">
      <w:pPr>
        <w:suppressAutoHyphens/>
        <w:spacing w:after="0" w:line="240" w:lineRule="auto"/>
        <w:jc w:val="both"/>
        <w:rPr>
          <w:rFonts w:ascii="Calibri" w:eastAsia="Times" w:hAnsi="Calibri" w:cs="Calibri"/>
          <w:sz w:val="24"/>
          <w:szCs w:val="20"/>
          <w:lang w:val="cs-CZ" w:eastAsia="ar-SA"/>
        </w:rPr>
      </w:pPr>
    </w:p>
    <w:p w14:paraId="39B2FE4E" w14:textId="77777777" w:rsidR="00722BA2" w:rsidRPr="00722BA2" w:rsidRDefault="00722BA2" w:rsidP="00722BA2">
      <w:pPr>
        <w:suppressAutoHyphens/>
        <w:spacing w:after="0" w:line="240" w:lineRule="auto"/>
        <w:jc w:val="center"/>
        <w:rPr>
          <w:rFonts w:ascii="Calibri" w:eastAsia="Times" w:hAnsi="Calibri" w:cs="Calibri"/>
          <w:sz w:val="24"/>
          <w:szCs w:val="24"/>
          <w:lang w:val="cs-CZ" w:eastAsia="ar-SA"/>
        </w:rPr>
      </w:pPr>
      <w:r w:rsidRPr="00722BA2">
        <w:rPr>
          <w:rFonts w:ascii="Calibri" w:eastAsia="Times" w:hAnsi="Calibri" w:cs="Calibri"/>
          <w:sz w:val="24"/>
          <w:szCs w:val="24"/>
          <w:lang w:val="cs-CZ" w:eastAsia="ar-SA"/>
        </w:rPr>
        <w:t xml:space="preserve">                      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686"/>
        <w:gridCol w:w="2976"/>
      </w:tblGrid>
      <w:tr w:rsidR="00722BA2" w:rsidRPr="00722BA2" w14:paraId="18DDEF9E" w14:textId="77777777" w:rsidTr="00FB2540">
        <w:trPr>
          <w:trHeight w:val="10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22D2CE61" w14:textId="77777777" w:rsidR="00722BA2" w:rsidRPr="00722BA2" w:rsidRDefault="00722BA2" w:rsidP="00722BA2">
            <w:pPr>
              <w:keepNext/>
              <w:tabs>
                <w:tab w:val="left" w:pos="0"/>
              </w:tabs>
              <w:suppressAutoHyphens/>
              <w:snapToGrid w:val="0"/>
              <w:spacing w:before="240" w:after="6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bCs/>
                <w:sz w:val="24"/>
                <w:szCs w:val="26"/>
                <w:lang w:val="en-US" w:eastAsia="ar-SA"/>
              </w:rPr>
            </w:pPr>
            <w:r w:rsidRPr="00722BA2">
              <w:rPr>
                <w:rFonts w:ascii="Calibri" w:eastAsia="Times New Roman" w:hAnsi="Calibri" w:cs="Calibri"/>
                <w:b/>
                <w:bCs/>
                <w:sz w:val="24"/>
                <w:szCs w:val="26"/>
                <w:lang w:val="en-US" w:eastAsia="ar-SA"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C442320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sz w:val="24"/>
                <w:szCs w:val="20"/>
                <w:lang w:eastAsia="ar-SA"/>
              </w:rPr>
              <w:t>SPECJALNOŚĆ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2D044BD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sz w:val="24"/>
                <w:szCs w:val="20"/>
                <w:lang w:val="en-US" w:eastAsia="ar-SA"/>
              </w:rPr>
              <w:t>PODPIS PROJEKTANTA</w:t>
            </w:r>
          </w:p>
        </w:tc>
      </w:tr>
      <w:tr w:rsidR="00722BA2" w:rsidRPr="00722BA2" w14:paraId="599D0C25" w14:textId="77777777" w:rsidTr="00FB2540">
        <w:trPr>
          <w:trHeight w:val="1531"/>
        </w:trPr>
        <w:tc>
          <w:tcPr>
            <w:tcW w:w="2410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E2D9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eastAsia="ar-SA"/>
              </w:rPr>
              <w:t xml:space="preserve"> mgr inż. arch.</w:t>
            </w:r>
          </w:p>
          <w:p w14:paraId="0D6774EA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eastAsia="ar-SA"/>
              </w:rPr>
              <w:t xml:space="preserve"> Dawid Miądowicz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FCE8E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 xml:space="preserve">do projektowania </w:t>
            </w:r>
          </w:p>
          <w:p w14:paraId="0580EDF2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>w specjalności architektonicznej</w:t>
            </w:r>
          </w:p>
          <w:p w14:paraId="3E351D9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 xml:space="preserve">nr uprawnień: WP-OIA/OKK/UpB/27/2010         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6BC873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722BA2" w:rsidRPr="00722BA2" w14:paraId="041870C0" w14:textId="77777777" w:rsidTr="00FB2540">
        <w:trPr>
          <w:trHeight w:val="1531"/>
        </w:trPr>
        <w:tc>
          <w:tcPr>
            <w:tcW w:w="24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E7D13D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eastAsia="ar-SA"/>
              </w:rPr>
              <w:t xml:space="preserve"> mgr inż. </w:t>
            </w:r>
          </w:p>
          <w:p w14:paraId="7052FD4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eastAsia="ar-SA"/>
              </w:rPr>
              <w:t xml:space="preserve"> Paweł Wielgus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CB913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 xml:space="preserve">do projektowania </w:t>
            </w:r>
          </w:p>
          <w:p w14:paraId="2E8DDD25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>w specjalności konstrukcyjno-budowlanej</w:t>
            </w:r>
          </w:p>
          <w:p w14:paraId="13698DD7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 xml:space="preserve">nr uprawnień: WKP/0268/PWOK/18 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37329D3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722BA2" w:rsidRPr="00722BA2" w14:paraId="56BBDB23" w14:textId="77777777" w:rsidTr="00FB2540">
        <w:trPr>
          <w:trHeight w:val="15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AA3B36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val="en-US"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val="en-US" w:eastAsia="ar-SA"/>
              </w:rPr>
              <w:t xml:space="preserve"> mgr inż. </w:t>
            </w:r>
          </w:p>
          <w:p w14:paraId="75AE48B3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val="en-US"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val="en-US" w:eastAsia="ar-SA"/>
              </w:rPr>
              <w:t xml:space="preserve"> Sebastian Stachowiak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28032C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>do projektowania</w:t>
            </w: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br/>
              <w:t>w specjalności instalacyjnej</w:t>
            </w:r>
          </w:p>
          <w:p w14:paraId="2C0E8A79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 xml:space="preserve">nr uprawnień: WKP/0138/PWOS/14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4E3157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722BA2" w:rsidRPr="00722BA2" w14:paraId="6849D587" w14:textId="77777777" w:rsidTr="00FB2540">
        <w:trPr>
          <w:trHeight w:val="1531"/>
        </w:trPr>
        <w:tc>
          <w:tcPr>
            <w:tcW w:w="2410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D2A42E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eastAsia="ar-SA"/>
              </w:rPr>
              <w:t xml:space="preserve"> mgr inż. </w:t>
            </w:r>
          </w:p>
          <w:p w14:paraId="4EF16A14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rPr>
                <w:rFonts w:ascii="Calibri" w:eastAsia="Times" w:hAnsi="Calibri" w:cs="Calibri"/>
                <w:sz w:val="24"/>
                <w:szCs w:val="24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24"/>
                <w:szCs w:val="24"/>
                <w:lang w:eastAsia="ar-SA"/>
              </w:rPr>
              <w:t xml:space="preserve"> Szymon Pochylski</w:t>
            </w:r>
          </w:p>
        </w:tc>
        <w:tc>
          <w:tcPr>
            <w:tcW w:w="3686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7F545D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>do projektowania</w:t>
            </w:r>
          </w:p>
          <w:p w14:paraId="15D4381F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>w specjalności instalacyjnej</w:t>
            </w:r>
          </w:p>
          <w:p w14:paraId="0979C9EB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sz w:val="24"/>
                <w:szCs w:val="20"/>
                <w:lang w:eastAsia="ar-SA"/>
              </w:rPr>
            </w:pP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>nr uprawnień:</w:t>
            </w:r>
            <w:r w:rsidRPr="00722BA2">
              <w:rPr>
                <w:rFonts w:ascii="Calibri" w:eastAsia="Times" w:hAnsi="Calibri" w:cs="Calibri"/>
                <w:sz w:val="24"/>
                <w:szCs w:val="20"/>
                <w:lang w:eastAsia="ar-SA"/>
              </w:rPr>
              <w:t xml:space="preserve"> </w:t>
            </w:r>
            <w:r w:rsidRPr="00722BA2"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  <w:t xml:space="preserve">WKP/0206/PWOE/17         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043E8E1" w14:textId="77777777" w:rsidR="00722BA2" w:rsidRPr="00722BA2" w:rsidRDefault="00722BA2" w:rsidP="00722BA2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" w:hAnsi="Calibri" w:cs="Calibri"/>
                <w:b/>
                <w:bCs/>
                <w:sz w:val="18"/>
                <w:szCs w:val="18"/>
                <w:lang w:eastAsia="ar-SA"/>
              </w:rPr>
            </w:pPr>
          </w:p>
        </w:tc>
      </w:tr>
    </w:tbl>
    <w:p w14:paraId="2573609C" w14:textId="34044FFB" w:rsidR="00BB4467" w:rsidRPr="00B93BA7" w:rsidRDefault="00722BA2" w:rsidP="00A90812">
      <w:pPr>
        <w:spacing w:line="240" w:lineRule="auto"/>
        <w:rPr>
          <w:rFonts w:ascii="Arial Black" w:hAnsi="Arial Black"/>
          <w:b/>
          <w:sz w:val="26"/>
          <w:szCs w:val="26"/>
        </w:rPr>
      </w:pPr>
      <w:r>
        <w:rPr>
          <w:rFonts w:ascii="Arial Black" w:hAnsi="Arial Black"/>
          <w:b/>
          <w:sz w:val="32"/>
          <w:szCs w:val="32"/>
        </w:rPr>
        <w:br w:type="column"/>
      </w:r>
      <w:r w:rsidR="00BD1B77" w:rsidRPr="00B93BA7">
        <w:rPr>
          <w:rFonts w:ascii="Arial Black" w:hAnsi="Arial Black"/>
          <w:b/>
          <w:sz w:val="32"/>
          <w:szCs w:val="32"/>
        </w:rPr>
        <w:lastRenderedPageBreak/>
        <w:t>II CZĘŚĆ OPISOWA</w:t>
      </w:r>
    </w:p>
    <w:p w14:paraId="564E15A4" w14:textId="77777777" w:rsidR="00BD1B77" w:rsidRPr="00B93BA7" w:rsidRDefault="00BD1B77" w:rsidP="00A90812">
      <w:pPr>
        <w:pStyle w:val="Akapitzlist"/>
        <w:numPr>
          <w:ilvl w:val="0"/>
          <w:numId w:val="9"/>
        </w:numPr>
        <w:tabs>
          <w:tab w:val="left" w:pos="1701"/>
        </w:tabs>
        <w:spacing w:before="240" w:line="240" w:lineRule="auto"/>
        <w:rPr>
          <w:rFonts w:cs="Calibri"/>
          <w:b/>
          <w:sz w:val="24"/>
          <w:szCs w:val="24"/>
        </w:rPr>
      </w:pPr>
      <w:r w:rsidRPr="00B93BA7">
        <w:rPr>
          <w:rFonts w:cs="Calibri"/>
          <w:b/>
          <w:sz w:val="24"/>
          <w:szCs w:val="24"/>
        </w:rPr>
        <w:t>Rodzaj i kategoria obiektu budowlanego</w:t>
      </w:r>
    </w:p>
    <w:p w14:paraId="0CA10DAC" w14:textId="2CD9AF71" w:rsidR="00BD1B77" w:rsidRPr="006D1687" w:rsidRDefault="000C2516" w:rsidP="00A90812">
      <w:pPr>
        <w:tabs>
          <w:tab w:val="left" w:pos="1701"/>
        </w:tabs>
        <w:spacing w:after="0" w:line="240" w:lineRule="auto"/>
        <w:rPr>
          <w:rFonts w:cs="Calibri"/>
        </w:rPr>
      </w:pPr>
      <w:r>
        <w:rPr>
          <w:rFonts w:cs="Calibri"/>
        </w:rPr>
        <w:t>Przebudowa</w:t>
      </w:r>
      <w:r w:rsidR="00B93BA7" w:rsidRPr="006D1687">
        <w:rPr>
          <w:rFonts w:cs="Calibri"/>
        </w:rPr>
        <w:t xml:space="preserve"> istniejącego budynku </w:t>
      </w:r>
      <w:r w:rsidR="00A664E0" w:rsidRPr="006D1687">
        <w:rPr>
          <w:rFonts w:cs="Calibri"/>
        </w:rPr>
        <w:t>remizy OSP w Powidzu</w:t>
      </w:r>
    </w:p>
    <w:p w14:paraId="199631D7" w14:textId="77777777" w:rsidR="00BD1B77" w:rsidRPr="006D1687" w:rsidRDefault="00BD1B77" w:rsidP="00A90812">
      <w:pPr>
        <w:tabs>
          <w:tab w:val="left" w:pos="1701"/>
        </w:tabs>
        <w:spacing w:after="0" w:line="240" w:lineRule="auto"/>
        <w:rPr>
          <w:rFonts w:cs="Calibri"/>
        </w:rPr>
      </w:pPr>
      <w:r w:rsidRPr="006D1687">
        <w:rPr>
          <w:rFonts w:cs="Calibri"/>
        </w:rPr>
        <w:t xml:space="preserve">Kategoria obiektu budowlanego: </w:t>
      </w:r>
      <w:r w:rsidR="006D1687" w:rsidRPr="006D1687">
        <w:rPr>
          <w:rFonts w:cs="Calibri"/>
        </w:rPr>
        <w:t>VIII</w:t>
      </w:r>
    </w:p>
    <w:p w14:paraId="3202BAFB" w14:textId="77777777" w:rsidR="00BB4467" w:rsidRPr="00A202D2" w:rsidRDefault="00BD1B77" w:rsidP="00C128E3">
      <w:pPr>
        <w:pStyle w:val="Akapitzlist"/>
        <w:numPr>
          <w:ilvl w:val="0"/>
          <w:numId w:val="9"/>
        </w:numPr>
        <w:tabs>
          <w:tab w:val="left" w:pos="1701"/>
        </w:tabs>
        <w:spacing w:before="240" w:after="0" w:line="276" w:lineRule="auto"/>
        <w:rPr>
          <w:rFonts w:cs="Calibri"/>
          <w:b/>
          <w:sz w:val="24"/>
          <w:szCs w:val="24"/>
        </w:rPr>
      </w:pPr>
      <w:r w:rsidRPr="006D1687">
        <w:rPr>
          <w:rFonts w:cs="Calibri"/>
          <w:b/>
          <w:sz w:val="24"/>
          <w:szCs w:val="24"/>
        </w:rPr>
        <w:t xml:space="preserve">Zamierzony sposób użytkowania </w:t>
      </w:r>
      <w:r w:rsidRPr="00A202D2">
        <w:rPr>
          <w:rFonts w:cs="Calibri"/>
          <w:b/>
          <w:sz w:val="24"/>
          <w:szCs w:val="24"/>
        </w:rPr>
        <w:t>oraz program użytkowy obiektu budowalnego</w:t>
      </w:r>
      <w:r w:rsidR="00BB4467" w:rsidRPr="00A202D2">
        <w:rPr>
          <w:rFonts w:cs="Calibri"/>
          <w:b/>
          <w:sz w:val="24"/>
          <w:szCs w:val="24"/>
        </w:rPr>
        <w:t xml:space="preserve">: </w:t>
      </w:r>
    </w:p>
    <w:p w14:paraId="2DCBF9AA" w14:textId="54A8AD24" w:rsidR="00842C56" w:rsidRPr="00A664E0" w:rsidRDefault="00842C56" w:rsidP="00842C56">
      <w:pPr>
        <w:tabs>
          <w:tab w:val="left" w:pos="1440"/>
        </w:tabs>
        <w:jc w:val="both"/>
        <w:rPr>
          <w:rFonts w:cs="Calibri"/>
          <w:color w:val="FF0000"/>
        </w:rPr>
      </w:pPr>
      <w:r w:rsidRPr="00A202D2">
        <w:rPr>
          <w:rFonts w:cs="Calibri"/>
        </w:rPr>
        <w:t>Projektowan</w:t>
      </w:r>
      <w:r w:rsidR="00724A00" w:rsidRPr="00A202D2">
        <w:rPr>
          <w:rFonts w:cs="Calibri"/>
        </w:rPr>
        <w:t>a</w:t>
      </w:r>
      <w:r w:rsidRPr="00A202D2">
        <w:rPr>
          <w:rFonts w:cs="Calibri"/>
        </w:rPr>
        <w:t xml:space="preserve"> </w:t>
      </w:r>
      <w:r w:rsidR="000C2516">
        <w:rPr>
          <w:rFonts w:cs="Calibri"/>
        </w:rPr>
        <w:t>prze</w:t>
      </w:r>
      <w:r w:rsidR="00724A00" w:rsidRPr="00A202D2">
        <w:rPr>
          <w:rFonts w:cs="Calibri"/>
        </w:rPr>
        <w:t>budowa</w:t>
      </w:r>
      <w:r w:rsidRPr="00A202D2">
        <w:rPr>
          <w:rFonts w:cs="Calibri"/>
        </w:rPr>
        <w:t xml:space="preserve"> będzie pełnił</w:t>
      </w:r>
      <w:r w:rsidR="00724A00" w:rsidRPr="00A202D2">
        <w:rPr>
          <w:rFonts w:cs="Calibri"/>
        </w:rPr>
        <w:t>a</w:t>
      </w:r>
      <w:r w:rsidRPr="00A202D2">
        <w:rPr>
          <w:rFonts w:cs="Calibri"/>
        </w:rPr>
        <w:t xml:space="preserve"> funkcję </w:t>
      </w:r>
      <w:r w:rsidR="00FB2540">
        <w:rPr>
          <w:rFonts w:cs="Calibri"/>
        </w:rPr>
        <w:t>użyteczności publicznej</w:t>
      </w:r>
      <w:r w:rsidR="006D1687">
        <w:rPr>
          <w:rFonts w:cs="Calibri"/>
        </w:rPr>
        <w:t>, w któr</w:t>
      </w:r>
      <w:r w:rsidR="000C2516">
        <w:rPr>
          <w:rFonts w:cs="Calibri"/>
        </w:rPr>
        <w:t>ym</w:t>
      </w:r>
      <w:r w:rsidR="006D1687">
        <w:rPr>
          <w:rFonts w:cs="Calibri"/>
        </w:rPr>
        <w:t xml:space="preserve"> przewidziano wydzielenie</w:t>
      </w:r>
      <w:r w:rsidR="000C2516">
        <w:rPr>
          <w:rFonts w:cs="Calibri"/>
        </w:rPr>
        <w:t xml:space="preserve"> części biurowej oraz części socjalnej.</w:t>
      </w:r>
      <w:r w:rsidR="00083932">
        <w:rPr>
          <w:rFonts w:cs="Calibri"/>
        </w:rPr>
        <w:t xml:space="preserve"> </w:t>
      </w:r>
      <w:r w:rsidR="00083932">
        <w:rPr>
          <w:rFonts w:ascii="Calibri" w:hAnsi="Calibri" w:cs="Calibri"/>
          <w:color w:val="000000"/>
        </w:rPr>
        <w:t>Przewiduje się jednoczesne korzystanie z części przebudowanej budynku przez 5 mężczyzn i 3 kobiet.</w:t>
      </w:r>
    </w:p>
    <w:p w14:paraId="0535B75E" w14:textId="77777777" w:rsidR="00DA5DF3" w:rsidRPr="00695DED" w:rsidRDefault="00DA5DF3" w:rsidP="00C128E3">
      <w:pPr>
        <w:numPr>
          <w:ilvl w:val="0"/>
          <w:numId w:val="9"/>
        </w:numPr>
        <w:suppressAutoHyphens/>
        <w:spacing w:after="0" w:line="276" w:lineRule="auto"/>
        <w:rPr>
          <w:b/>
          <w:sz w:val="24"/>
          <w:szCs w:val="24"/>
        </w:rPr>
      </w:pPr>
      <w:r w:rsidRPr="00695DED">
        <w:rPr>
          <w:b/>
          <w:sz w:val="24"/>
          <w:szCs w:val="24"/>
        </w:rPr>
        <w:t>Układ przestrzenny oraz forma architektoniczna obiektu</w:t>
      </w:r>
    </w:p>
    <w:p w14:paraId="78C844FF" w14:textId="2EF9833D" w:rsidR="00842C56" w:rsidRPr="00695DED" w:rsidRDefault="00842C56" w:rsidP="00842C56">
      <w:pPr>
        <w:tabs>
          <w:tab w:val="left" w:pos="1440"/>
        </w:tabs>
        <w:spacing w:after="0"/>
        <w:jc w:val="both"/>
        <w:rPr>
          <w:rFonts w:cs="Calibri"/>
        </w:rPr>
      </w:pPr>
      <w:r w:rsidRPr="00695DED">
        <w:rPr>
          <w:rFonts w:cs="Calibri"/>
        </w:rPr>
        <w:t xml:space="preserve">Zamierzenie budowlane dotyczy </w:t>
      </w:r>
      <w:r w:rsidR="000C2516">
        <w:rPr>
          <w:rFonts w:cs="Calibri"/>
        </w:rPr>
        <w:t>prze</w:t>
      </w:r>
      <w:r w:rsidRPr="00695DED">
        <w:rPr>
          <w:rFonts w:cs="Calibri"/>
        </w:rPr>
        <w:t xml:space="preserve">budowy budynku </w:t>
      </w:r>
      <w:r w:rsidR="00B01DCF" w:rsidRPr="00695DED">
        <w:rPr>
          <w:rFonts w:cs="Calibri"/>
        </w:rPr>
        <w:t>remizy OSP</w:t>
      </w:r>
      <w:r w:rsidRPr="00695DED">
        <w:rPr>
          <w:rFonts w:cs="Calibri"/>
        </w:rPr>
        <w:t xml:space="preserve"> w miejscowości </w:t>
      </w:r>
      <w:r w:rsidR="00D60CDD" w:rsidRPr="00695DED">
        <w:rPr>
          <w:rFonts w:cs="Calibri"/>
        </w:rPr>
        <w:t>Powidz</w:t>
      </w:r>
      <w:r w:rsidR="00585436" w:rsidRPr="00695DED">
        <w:rPr>
          <w:rFonts w:cs="Calibri"/>
        </w:rPr>
        <w:t xml:space="preserve">, przy ul. </w:t>
      </w:r>
      <w:r w:rsidR="00B01DCF" w:rsidRPr="00695DED">
        <w:rPr>
          <w:rFonts w:cs="Calibri"/>
        </w:rPr>
        <w:t>Strzałkowskiej 16B</w:t>
      </w:r>
      <w:r w:rsidRPr="00695DED">
        <w:rPr>
          <w:rFonts w:cs="Calibri"/>
        </w:rPr>
        <w:t xml:space="preserve"> na działce nr </w:t>
      </w:r>
      <w:r w:rsidR="00695DED" w:rsidRPr="00695DED">
        <w:rPr>
          <w:rFonts w:cs="Calibri"/>
        </w:rPr>
        <w:t>1023</w:t>
      </w:r>
      <w:r w:rsidR="00D60CDD" w:rsidRPr="00695DED">
        <w:rPr>
          <w:rFonts w:cs="Calibri"/>
        </w:rPr>
        <w:t xml:space="preserve"> jako parterowy, bez podpiwniczenia, posadowiony na ławach fundamentowych </w:t>
      </w:r>
      <w:r w:rsidR="00585436" w:rsidRPr="00695DED">
        <w:rPr>
          <w:rFonts w:cs="Calibri"/>
        </w:rPr>
        <w:t>w technologii tradycyjnej – murowany ze strop</w:t>
      </w:r>
      <w:r w:rsidR="00695DED" w:rsidRPr="00695DED">
        <w:rPr>
          <w:rFonts w:cs="Calibri"/>
        </w:rPr>
        <w:t>odachem z płyt kanałowych z pokryciem z papy termozgrzewalnej</w:t>
      </w:r>
      <w:r w:rsidR="00585436" w:rsidRPr="00695DED">
        <w:rPr>
          <w:rFonts w:cs="Calibri"/>
        </w:rPr>
        <w:t xml:space="preserve">. </w:t>
      </w:r>
      <w:r w:rsidR="000C2516">
        <w:rPr>
          <w:rFonts w:cs="Calibri"/>
        </w:rPr>
        <w:t>Przewidziano wydzielenie pomieszczeń ścianami działowymi murowanymi z pustaków ceramicznych oraz w sanitariatach z</w:t>
      </w:r>
      <w:r w:rsidR="0014067C">
        <w:rPr>
          <w:rFonts w:cs="Calibri"/>
        </w:rPr>
        <w:t xml:space="preserve"> płyt HPL. Zaprojektowano sufit podwieszany z płyt typu OWA na ruszcie aluminiowym. </w:t>
      </w:r>
    </w:p>
    <w:p w14:paraId="360BDF27" w14:textId="6F56267B" w:rsidR="00842C56" w:rsidRPr="00AA078E" w:rsidRDefault="00842C56" w:rsidP="00842C56">
      <w:pPr>
        <w:tabs>
          <w:tab w:val="left" w:pos="1440"/>
        </w:tabs>
        <w:jc w:val="both"/>
        <w:rPr>
          <w:rFonts w:cs="Calibri"/>
        </w:rPr>
      </w:pPr>
      <w:r w:rsidRPr="00695DED">
        <w:rPr>
          <w:rFonts w:cs="Calibri"/>
        </w:rPr>
        <w:t xml:space="preserve">W projektowanym budynku zaprojektowano </w:t>
      </w:r>
      <w:r w:rsidR="00695DED" w:rsidRPr="00695DED">
        <w:rPr>
          <w:rFonts w:cs="Calibri"/>
        </w:rPr>
        <w:t>stropo</w:t>
      </w:r>
      <w:r w:rsidRPr="00695DED">
        <w:rPr>
          <w:rFonts w:cs="Calibri"/>
        </w:rPr>
        <w:t>dach</w:t>
      </w:r>
      <w:r w:rsidR="00695DED" w:rsidRPr="00695DED">
        <w:rPr>
          <w:rFonts w:cs="Calibri"/>
        </w:rPr>
        <w:t xml:space="preserve"> płaski</w:t>
      </w:r>
      <w:r w:rsidRPr="00695DED">
        <w:rPr>
          <w:rFonts w:cs="Calibri"/>
        </w:rPr>
        <w:t xml:space="preserve"> z </w:t>
      </w:r>
      <w:r w:rsidR="00695DED" w:rsidRPr="00695DED">
        <w:rPr>
          <w:rFonts w:cs="Calibri"/>
        </w:rPr>
        <w:t xml:space="preserve">papy termozgrzewalnej </w:t>
      </w:r>
      <w:r w:rsidR="00D60CDD" w:rsidRPr="00695DED">
        <w:rPr>
          <w:rFonts w:cs="Calibri"/>
        </w:rPr>
        <w:t xml:space="preserve">w kolorze </w:t>
      </w:r>
      <w:r w:rsidR="00695DED" w:rsidRPr="00695DED">
        <w:rPr>
          <w:rFonts w:cs="Calibri"/>
        </w:rPr>
        <w:t>grafitowym</w:t>
      </w:r>
      <w:r w:rsidR="00D60CDD" w:rsidRPr="00695DED">
        <w:rPr>
          <w:rFonts w:cs="Calibri"/>
        </w:rPr>
        <w:t>, obróbki</w:t>
      </w:r>
      <w:r w:rsidRPr="00695DED">
        <w:rPr>
          <w:rFonts w:cs="Calibri"/>
        </w:rPr>
        <w:t xml:space="preserve"> blacharskie</w:t>
      </w:r>
      <w:r w:rsidR="0014067C">
        <w:rPr>
          <w:rFonts w:cs="Calibri"/>
        </w:rPr>
        <w:t xml:space="preserve"> i parapety z blachy stalowej powlekanej w kolorze grafitowym. R</w:t>
      </w:r>
      <w:r w:rsidR="00D60CDD" w:rsidRPr="00695DED">
        <w:rPr>
          <w:rFonts w:cs="Calibri"/>
        </w:rPr>
        <w:t>ynny, rury spustowe z blachy ocynkowanej</w:t>
      </w:r>
      <w:r w:rsidR="00695DED" w:rsidRPr="00695DED">
        <w:rPr>
          <w:rFonts w:cs="Calibri"/>
        </w:rPr>
        <w:t xml:space="preserve"> gr. 0,5</w:t>
      </w:r>
      <w:r w:rsidR="0014067C">
        <w:rPr>
          <w:rFonts w:cs="Calibri"/>
        </w:rPr>
        <w:t>5</w:t>
      </w:r>
      <w:r w:rsidR="00695DED" w:rsidRPr="00695DED">
        <w:rPr>
          <w:rFonts w:cs="Calibri"/>
        </w:rPr>
        <w:t xml:space="preserve">mm </w:t>
      </w:r>
      <w:r w:rsidR="00695DED" w:rsidRPr="00EE7EEE">
        <w:rPr>
          <w:rFonts w:cs="Calibri"/>
        </w:rPr>
        <w:t xml:space="preserve">w kolorze </w:t>
      </w:r>
      <w:r w:rsidR="0014067C">
        <w:rPr>
          <w:rFonts w:cs="Calibri"/>
        </w:rPr>
        <w:t>naturalnym</w:t>
      </w:r>
      <w:r w:rsidR="00D60CDD" w:rsidRPr="00EE7EEE">
        <w:rPr>
          <w:rFonts w:cs="Calibri"/>
        </w:rPr>
        <w:t>. E</w:t>
      </w:r>
      <w:r w:rsidR="00585436" w:rsidRPr="00EE7EEE">
        <w:rPr>
          <w:rFonts w:cs="Calibri"/>
        </w:rPr>
        <w:t xml:space="preserve">lewacje </w:t>
      </w:r>
      <w:r w:rsidR="00D60CDD" w:rsidRPr="00EE7EEE">
        <w:rPr>
          <w:rFonts w:cs="Calibri"/>
        </w:rPr>
        <w:t>zostaną</w:t>
      </w:r>
      <w:r w:rsidR="0014067C">
        <w:rPr>
          <w:rFonts w:cs="Calibri"/>
        </w:rPr>
        <w:t xml:space="preserve"> wykończone tynkiem cienkowarstwowym mineralnym w kolorze jasnoszarym (zbliżonym do RAL 7047)</w:t>
      </w:r>
      <w:r w:rsidR="00D60CDD" w:rsidRPr="00EE7EEE">
        <w:rPr>
          <w:rFonts w:cs="Calibri"/>
        </w:rPr>
        <w:t xml:space="preserve"> </w:t>
      </w:r>
      <w:r w:rsidR="0014067C">
        <w:rPr>
          <w:rFonts w:cs="Calibri"/>
        </w:rPr>
        <w:t xml:space="preserve">oraz w kolorze grafitowym (zbliżonym do RAL 7016) </w:t>
      </w:r>
      <w:r w:rsidR="00AA078E" w:rsidRPr="00EE7EEE">
        <w:rPr>
          <w:rFonts w:cs="Calibri"/>
        </w:rPr>
        <w:t xml:space="preserve">oraz </w:t>
      </w:r>
      <w:r w:rsidR="00EE7EEE" w:rsidRPr="00EE7EEE">
        <w:rPr>
          <w:rFonts w:cs="Calibri"/>
        </w:rPr>
        <w:t xml:space="preserve">częściowo wykończone </w:t>
      </w:r>
      <w:r w:rsidR="0014067C">
        <w:rPr>
          <w:rFonts w:cs="Calibri"/>
        </w:rPr>
        <w:t>panelami imitując</w:t>
      </w:r>
      <w:r w:rsidR="006C3AE2">
        <w:rPr>
          <w:rFonts w:cs="Calibri"/>
        </w:rPr>
        <w:t>y</w:t>
      </w:r>
      <w:r w:rsidR="0014067C">
        <w:rPr>
          <w:rFonts w:cs="Calibri"/>
        </w:rPr>
        <w:t xml:space="preserve">mi drewno w kolorze ciemny orzech. </w:t>
      </w:r>
      <w:r w:rsidR="008C3A43" w:rsidRPr="00EE7EEE">
        <w:rPr>
          <w:rFonts w:cs="Calibri"/>
        </w:rPr>
        <w:t xml:space="preserve">Drzwi zewnętrzne z profili aluminiowych z przeszkleniem przeźroczystym i ramą w kolorze </w:t>
      </w:r>
      <w:r w:rsidR="006C3AE2">
        <w:rPr>
          <w:rFonts w:cs="Calibri"/>
        </w:rPr>
        <w:t>grafitowym</w:t>
      </w:r>
      <w:r w:rsidR="008C3A43" w:rsidRPr="00EE7EEE">
        <w:rPr>
          <w:rFonts w:cs="Calibri"/>
        </w:rPr>
        <w:t xml:space="preserve">, </w:t>
      </w:r>
      <w:r w:rsidR="00EE7EEE" w:rsidRPr="00EE7EEE">
        <w:rPr>
          <w:rFonts w:cs="Calibri"/>
        </w:rPr>
        <w:t>bramy garażowe</w:t>
      </w:r>
      <w:r w:rsidR="006C3AE2">
        <w:rPr>
          <w:rFonts w:cs="Calibri"/>
        </w:rPr>
        <w:t xml:space="preserve"> segmentowe</w:t>
      </w:r>
      <w:r w:rsidR="008C3A43" w:rsidRPr="00EE7EEE">
        <w:rPr>
          <w:rFonts w:cs="Calibri"/>
        </w:rPr>
        <w:t xml:space="preserve"> z ociepleniem </w:t>
      </w:r>
      <w:r w:rsidR="000451DE" w:rsidRPr="00EE7EEE">
        <w:rPr>
          <w:rFonts w:cs="Calibri"/>
        </w:rPr>
        <w:t xml:space="preserve">w kolorze </w:t>
      </w:r>
      <w:r w:rsidR="006C3AE2">
        <w:rPr>
          <w:rFonts w:cs="Calibri"/>
        </w:rPr>
        <w:t>czerwonym z naświetlem w pasie jednego segmentu. S</w:t>
      </w:r>
      <w:r w:rsidRPr="00EE7EEE">
        <w:rPr>
          <w:rFonts w:cs="Calibri"/>
        </w:rPr>
        <w:t xml:space="preserve">tolarka okienna z profili </w:t>
      </w:r>
      <w:r w:rsidR="000451DE" w:rsidRPr="00EE7EEE">
        <w:rPr>
          <w:rFonts w:cs="Calibri"/>
        </w:rPr>
        <w:t>PCV</w:t>
      </w:r>
      <w:r w:rsidRPr="00EE7EEE">
        <w:rPr>
          <w:rFonts w:cs="Calibri"/>
        </w:rPr>
        <w:t xml:space="preserve"> w kolorze </w:t>
      </w:r>
      <w:r w:rsidR="006C3AE2">
        <w:rPr>
          <w:rFonts w:cs="Calibri"/>
        </w:rPr>
        <w:t>grafitowym</w:t>
      </w:r>
      <w:r w:rsidRPr="00EE7EEE">
        <w:rPr>
          <w:rFonts w:cs="Calibri"/>
        </w:rPr>
        <w:t>.</w:t>
      </w:r>
    </w:p>
    <w:p w14:paraId="75B67D5B" w14:textId="47B23C05" w:rsidR="00596AF5" w:rsidRPr="008B25E2" w:rsidRDefault="00596AF5" w:rsidP="0015212C">
      <w:pPr>
        <w:tabs>
          <w:tab w:val="left" w:pos="426"/>
          <w:tab w:val="left" w:pos="1080"/>
          <w:tab w:val="left" w:pos="5580"/>
        </w:tabs>
        <w:spacing w:after="0" w:line="276" w:lineRule="auto"/>
        <w:rPr>
          <w:rFonts w:cs="Calibri"/>
        </w:rPr>
      </w:pPr>
      <w:r w:rsidRPr="008B25E2">
        <w:rPr>
          <w:rFonts w:cstheme="minorHAnsi"/>
        </w:rPr>
        <w:t>Zestawienie powierzchni użytkowej</w:t>
      </w:r>
      <w:r w:rsidR="006C3AE2">
        <w:rPr>
          <w:rFonts w:cstheme="minorHAnsi"/>
        </w:rPr>
        <w:t xml:space="preserve"> (przebudowa)</w:t>
      </w:r>
      <w:r w:rsidRPr="008B25E2">
        <w:rPr>
          <w:rFonts w:cstheme="minorHAnsi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5311"/>
        <w:gridCol w:w="2410"/>
      </w:tblGrid>
      <w:tr w:rsidR="00A664E0" w:rsidRPr="00A664E0" w14:paraId="22F40DB2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0776" w14:textId="77777777" w:rsidR="00596AF5" w:rsidRPr="008B25E2" w:rsidRDefault="00596AF5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B25E2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405D" w14:textId="77777777" w:rsidR="00596AF5" w:rsidRPr="008B25E2" w:rsidRDefault="00596AF5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B25E2">
              <w:rPr>
                <w:rFonts w:ascii="Calibri" w:eastAsia="Times New Roman" w:hAnsi="Calibri" w:cs="Calibri"/>
                <w:b/>
                <w:bCs/>
                <w:lang w:eastAsia="pl-PL"/>
              </w:rPr>
              <w:t>NAZWA  POMIESZCZENIA - PARTER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0B6C" w14:textId="77777777" w:rsidR="00596AF5" w:rsidRPr="008B25E2" w:rsidRDefault="00596AF5" w:rsidP="00C128E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B25E2">
              <w:rPr>
                <w:rFonts w:ascii="Calibri" w:eastAsia="Times New Roman" w:hAnsi="Calibri" w:cs="Calibri"/>
                <w:b/>
                <w:bCs/>
                <w:lang w:eastAsia="pl-PL"/>
              </w:rPr>
              <w:t>POW. UŻYTKOWA  [m</w:t>
            </w:r>
            <w:r w:rsidRPr="008B25E2">
              <w:rPr>
                <w:rFonts w:ascii="Calibri" w:eastAsia="Times New Roman" w:hAnsi="Calibri" w:cs="Calibri"/>
                <w:b/>
                <w:bCs/>
                <w:sz w:val="26"/>
                <w:szCs w:val="26"/>
                <w:vertAlign w:val="superscript"/>
                <w:lang w:eastAsia="pl-PL"/>
              </w:rPr>
              <w:t>2</w:t>
            </w:r>
            <w:r w:rsidRPr="008B25E2">
              <w:rPr>
                <w:rFonts w:ascii="Calibri" w:eastAsia="Times New Roman" w:hAnsi="Calibri" w:cs="Calibri"/>
                <w:b/>
                <w:bCs/>
                <w:lang w:eastAsia="pl-PL"/>
              </w:rPr>
              <w:t>]</w:t>
            </w:r>
          </w:p>
        </w:tc>
      </w:tr>
      <w:tr w:rsidR="00A664E0" w:rsidRPr="00A664E0" w14:paraId="1DCDA3E3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E28E1" w14:textId="1A6B3FCC" w:rsidR="00596AF5" w:rsidRPr="008B25E2" w:rsidRDefault="006C3AE2" w:rsidP="0034615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596AF5" w:rsidRPr="008B25E2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2F098" w14:textId="019E7E15" w:rsidR="00596AF5" w:rsidRPr="008B25E2" w:rsidRDefault="006C3AE2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Hol wejściowy / Poczekalnia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BB2E" w14:textId="4E156F4E" w:rsidR="00596AF5" w:rsidRPr="008B25E2" w:rsidRDefault="006C3AE2" w:rsidP="00C128E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14,30</w:t>
            </w:r>
          </w:p>
        </w:tc>
      </w:tr>
      <w:tr w:rsidR="00A664E0" w:rsidRPr="00A664E0" w14:paraId="0F263337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4FC93" w14:textId="08B42ADF" w:rsidR="00596AF5" w:rsidRPr="008B25E2" w:rsidRDefault="006C3AE2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34615E" w:rsidRPr="008B25E2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A8DB0" w14:textId="4E414A17" w:rsidR="00596AF5" w:rsidRPr="008B25E2" w:rsidRDefault="006C3AE2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WC dla osób niepełnosprawnym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D33" w14:textId="70D6F4BC" w:rsidR="00596AF5" w:rsidRPr="008B25E2" w:rsidRDefault="006C3AE2" w:rsidP="00C128E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4,20</w:t>
            </w:r>
          </w:p>
        </w:tc>
      </w:tr>
      <w:tr w:rsidR="00A664E0" w:rsidRPr="00A664E0" w14:paraId="5909162E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7759C" w14:textId="02DD594C" w:rsidR="00596AF5" w:rsidRPr="008B25E2" w:rsidRDefault="006C3AE2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252D2D" w:rsidRPr="008B25E2">
              <w:rPr>
                <w:rFonts w:ascii="Calibri" w:eastAsia="Times New Roman" w:hAnsi="Calibri" w:cs="Calibri"/>
                <w:lang w:eastAsia="pl-PL"/>
              </w:rPr>
              <w:t>3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B717" w14:textId="669563ED" w:rsidR="00596AF5" w:rsidRPr="008B25E2" w:rsidRDefault="006C3AE2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Komunikacja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7C9E4" w14:textId="59331F8F" w:rsidR="00596AF5" w:rsidRPr="008B25E2" w:rsidRDefault="006C3AE2" w:rsidP="00C128E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17,70</w:t>
            </w:r>
          </w:p>
        </w:tc>
      </w:tr>
      <w:tr w:rsidR="00A664E0" w:rsidRPr="00A664E0" w14:paraId="59657EED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C132" w14:textId="00B77980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6149DE" w:rsidRPr="008B25E2">
              <w:rPr>
                <w:rFonts w:ascii="Calibri" w:eastAsia="Times New Roman" w:hAnsi="Calibri" w:cs="Calibri"/>
                <w:lang w:eastAsia="pl-PL"/>
              </w:rPr>
              <w:t>4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76E0" w14:textId="4CFB66AA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Komunikacja części socjalno-sanitarnej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55CD" w14:textId="10727FFF" w:rsidR="00842C56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11,30</w:t>
            </w:r>
          </w:p>
        </w:tc>
      </w:tr>
      <w:tr w:rsidR="00A664E0" w:rsidRPr="00A664E0" w14:paraId="02EF0935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21B1" w14:textId="19BCE285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6149DE" w:rsidRPr="008B25E2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043BD" w14:textId="4B0EB32B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Pokój śniadaniowy z aneksem kuchennym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8B98" w14:textId="153027BE" w:rsidR="00842C56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8,60</w:t>
            </w:r>
          </w:p>
        </w:tc>
      </w:tr>
      <w:tr w:rsidR="008B25E2" w:rsidRPr="00A664E0" w14:paraId="4AA564B3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F891" w14:textId="7E4AC992" w:rsidR="008B25E2" w:rsidRPr="008B25E2" w:rsidRDefault="006C3AE2" w:rsidP="008B25E2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8B25E2" w:rsidRPr="008B25E2">
              <w:rPr>
                <w:rFonts w:ascii="Calibri" w:eastAsia="Times New Roman" w:hAnsi="Calibri" w:cs="Calibri"/>
                <w:lang w:eastAsia="pl-PL"/>
              </w:rPr>
              <w:t>6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A301" w14:textId="2FC41F48" w:rsidR="008B25E2" w:rsidRPr="008B25E2" w:rsidRDefault="006C3AE2" w:rsidP="008B25E2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Sanitariat męski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1D0D" w14:textId="513A0F76" w:rsidR="008B25E2" w:rsidRPr="008B25E2" w:rsidRDefault="006C3AE2" w:rsidP="008B25E2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7,30</w:t>
            </w:r>
          </w:p>
        </w:tc>
      </w:tr>
      <w:tr w:rsidR="00A664E0" w:rsidRPr="00A664E0" w14:paraId="402A380C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03DD" w14:textId="1623DB23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6149DE" w:rsidRPr="008B25E2">
              <w:rPr>
                <w:rFonts w:ascii="Calibri" w:eastAsia="Times New Roman" w:hAnsi="Calibri" w:cs="Calibri"/>
                <w:lang w:eastAsia="pl-PL"/>
              </w:rPr>
              <w:t>7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1126" w14:textId="6BE5A198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Sanitariat damski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8ACCF" w14:textId="33A572AE" w:rsidR="00842C56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5,50</w:t>
            </w:r>
          </w:p>
        </w:tc>
      </w:tr>
      <w:tr w:rsidR="00A664E0" w:rsidRPr="00A664E0" w14:paraId="4C60C69E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CB4" w14:textId="789A8562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6149DE" w:rsidRPr="008B25E2">
              <w:rPr>
                <w:rFonts w:ascii="Calibri" w:eastAsia="Times New Roman" w:hAnsi="Calibri" w:cs="Calibri"/>
                <w:lang w:eastAsia="pl-PL"/>
              </w:rPr>
              <w:t>8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3EC8" w14:textId="791CE7F2" w:rsidR="00842C56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Szatnia damska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841B" w14:textId="2381E9BE" w:rsidR="00842C56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4,90</w:t>
            </w:r>
          </w:p>
        </w:tc>
      </w:tr>
      <w:tr w:rsidR="00A664E0" w:rsidRPr="00A664E0" w14:paraId="7722197E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67D3" w14:textId="5AFBFF3B" w:rsidR="006149DE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6149DE" w:rsidRPr="008B25E2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EDFC" w14:textId="3506E622" w:rsidR="006149DE" w:rsidRPr="008B25E2" w:rsidRDefault="006149DE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8B25E2">
              <w:rPr>
                <w:rFonts w:ascii="Calibri" w:eastAsia="Times New Roman" w:hAnsi="Calibri" w:cs="Calibri"/>
                <w:lang w:eastAsia="pl-PL"/>
              </w:rPr>
              <w:t>Szatnia</w:t>
            </w:r>
            <w:r w:rsidR="008B25E2" w:rsidRPr="008B25E2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6C3AE2">
              <w:rPr>
                <w:rFonts w:ascii="Calibri" w:eastAsia="Times New Roman" w:hAnsi="Calibri" w:cs="Calibri"/>
                <w:lang w:eastAsia="pl-PL"/>
              </w:rPr>
              <w:t>męska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9856" w14:textId="57A8136E" w:rsidR="006149DE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4,80</w:t>
            </w:r>
          </w:p>
        </w:tc>
      </w:tr>
      <w:tr w:rsidR="008B25E2" w:rsidRPr="00A664E0" w14:paraId="4724950B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F972" w14:textId="107B5360" w:rsidR="008B25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8B25E2" w:rsidRPr="008B25E2">
              <w:rPr>
                <w:rFonts w:ascii="Calibri" w:eastAsia="Times New Roman" w:hAnsi="Calibri" w:cs="Calibri"/>
                <w:lang w:eastAsia="pl-PL"/>
              </w:rPr>
              <w:t>10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823A" w14:textId="4E23DB97" w:rsidR="008B25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Pomieszczenie porządkowo-techniczne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AFA1" w14:textId="54DD8608" w:rsidR="008B25E2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6,30</w:t>
            </w:r>
          </w:p>
        </w:tc>
        <w:bookmarkStart w:id="1" w:name="_GoBack"/>
        <w:bookmarkEnd w:id="1"/>
      </w:tr>
      <w:tr w:rsidR="008B25E2" w:rsidRPr="00A664E0" w14:paraId="4FD7C3B0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6B404" w14:textId="663A54A7" w:rsidR="008B25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</w:t>
            </w:r>
            <w:r w:rsidR="008B25E2" w:rsidRPr="008B25E2">
              <w:rPr>
                <w:rFonts w:ascii="Calibri" w:eastAsia="Times New Roman" w:hAnsi="Calibri" w:cs="Calibri"/>
                <w:lang w:eastAsia="pl-PL"/>
              </w:rPr>
              <w:t>11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E24F" w14:textId="2ACB2D68" w:rsidR="008B25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Pomieszczenie zespołu patrolowo-interwencyjnego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B6E8" w14:textId="5518FCE2" w:rsidR="008B25E2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5,90</w:t>
            </w:r>
          </w:p>
        </w:tc>
      </w:tr>
      <w:tr w:rsidR="006C3AE2" w:rsidRPr="00A664E0" w14:paraId="3A38DD2C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8431" w14:textId="21744F28" w:rsidR="006C3A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P/12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2962" w14:textId="070265A7" w:rsidR="006C3A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Pokój dzielnicowych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08FC8" w14:textId="6A047CEF" w:rsidR="006C3AE2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14,30</w:t>
            </w:r>
          </w:p>
        </w:tc>
      </w:tr>
      <w:tr w:rsidR="006C3AE2" w:rsidRPr="00A664E0" w14:paraId="61A105F5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DE719" w14:textId="386DB275" w:rsidR="006C3A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P/13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7190" w14:textId="1459F419" w:rsidR="006C3A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Serwerownia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8617" w14:textId="50587707" w:rsidR="006C3AE2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5,30</w:t>
            </w:r>
          </w:p>
        </w:tc>
      </w:tr>
      <w:tr w:rsidR="006C3AE2" w:rsidRPr="00A664E0" w14:paraId="0D820E03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1CF6" w14:textId="79AE30D2" w:rsidR="006C3A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P/14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DB69" w14:textId="456AAA0D" w:rsidR="006C3A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Pokój biurowy zespołu do spraw kryminalnych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4761" w14:textId="1A8C2422" w:rsidR="006C3AE2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18,90</w:t>
            </w:r>
          </w:p>
        </w:tc>
      </w:tr>
      <w:tr w:rsidR="006C3AE2" w:rsidRPr="00A664E0" w14:paraId="7CB10EDF" w14:textId="77777777" w:rsidTr="006C3A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3EEE" w14:textId="598519DB" w:rsidR="006C3A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P/15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13A" w14:textId="7256719F" w:rsidR="006C3AE2" w:rsidRPr="008B25E2" w:rsidRDefault="006C3AE2" w:rsidP="00C128E3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Pokój biurowy kierownika posterunku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39613" w14:textId="3F5FC5ED" w:rsidR="006C3AE2" w:rsidRPr="008B25E2" w:rsidRDefault="006C3AE2" w:rsidP="00C128E3">
            <w:pPr>
              <w:spacing w:after="0" w:line="276" w:lineRule="auto"/>
              <w:jc w:val="right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14,90</w:t>
            </w:r>
          </w:p>
        </w:tc>
      </w:tr>
      <w:tr w:rsidR="00A664E0" w:rsidRPr="00A664E0" w14:paraId="3F04C4AF" w14:textId="77777777" w:rsidTr="006C3AE2">
        <w:tc>
          <w:tcPr>
            <w:tcW w:w="5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15E0" w14:textId="77777777" w:rsidR="00596AF5" w:rsidRPr="008B25E2" w:rsidRDefault="00596AF5" w:rsidP="00C128E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B25E2">
              <w:rPr>
                <w:rFonts w:ascii="Calibri" w:eastAsia="Times New Roman" w:hAnsi="Calibri" w:cs="Calibri"/>
                <w:b/>
                <w:bCs/>
                <w:lang w:eastAsia="pl-PL"/>
              </w:rPr>
              <w:t>POWIERZCHNIA ŁĄCZNA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2EB2C" w14:textId="07C9620B" w:rsidR="00596AF5" w:rsidRPr="008B25E2" w:rsidRDefault="006C3AE2" w:rsidP="00C128E3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144,20</w:t>
            </w:r>
          </w:p>
        </w:tc>
      </w:tr>
    </w:tbl>
    <w:p w14:paraId="34FA5547" w14:textId="77777777" w:rsidR="00596AF5" w:rsidRPr="00A664E0" w:rsidRDefault="00596AF5" w:rsidP="002317D4">
      <w:pPr>
        <w:tabs>
          <w:tab w:val="left" w:pos="426"/>
          <w:tab w:val="left" w:pos="1080"/>
          <w:tab w:val="left" w:pos="5580"/>
        </w:tabs>
        <w:spacing w:after="0" w:line="276" w:lineRule="auto"/>
        <w:rPr>
          <w:rFonts w:cs="Calibri"/>
          <w:color w:val="FF0000"/>
        </w:rPr>
      </w:pPr>
    </w:p>
    <w:p w14:paraId="67E2B98B" w14:textId="77777777" w:rsidR="00011DD5" w:rsidRPr="00083932" w:rsidRDefault="00DA5DF3" w:rsidP="00B50617">
      <w:pPr>
        <w:numPr>
          <w:ilvl w:val="0"/>
          <w:numId w:val="9"/>
        </w:numPr>
        <w:suppressAutoHyphens/>
        <w:spacing w:after="0" w:line="276" w:lineRule="auto"/>
        <w:rPr>
          <w:b/>
          <w:color w:val="000000" w:themeColor="text1"/>
          <w:sz w:val="24"/>
          <w:szCs w:val="24"/>
        </w:rPr>
      </w:pPr>
      <w:r w:rsidRPr="00083932">
        <w:rPr>
          <w:b/>
          <w:color w:val="000000" w:themeColor="text1"/>
          <w:sz w:val="24"/>
          <w:szCs w:val="24"/>
        </w:rPr>
        <w:t>Dane dotyczące warunków ochrony przeciwpożarowej</w:t>
      </w:r>
    </w:p>
    <w:p w14:paraId="7FF4F025" w14:textId="77777777" w:rsidR="00B50617" w:rsidRPr="00083932" w:rsidRDefault="00B50617" w:rsidP="00B50617">
      <w:pPr>
        <w:tabs>
          <w:tab w:val="left" w:pos="284"/>
        </w:tabs>
        <w:spacing w:after="80" w:line="276" w:lineRule="auto"/>
        <w:jc w:val="both"/>
        <w:rPr>
          <w:rFonts w:cs="Calibri"/>
          <w:b/>
          <w:color w:val="000000" w:themeColor="text1"/>
          <w:sz w:val="24"/>
          <w:szCs w:val="24"/>
          <w:u w:val="single"/>
        </w:rPr>
      </w:pPr>
      <w:r w:rsidRPr="00083932">
        <w:rPr>
          <w:rFonts w:ascii="Calibri" w:eastAsia="Times New Roman" w:hAnsi="Calibri" w:cs="Calibri"/>
          <w:b/>
          <w:bCs/>
          <w:color w:val="000000" w:themeColor="text1"/>
          <w:lang w:eastAsia="pl-PL"/>
        </w:rPr>
        <w:t>Uwaga:</w:t>
      </w:r>
      <w:r w:rsidRPr="00083932">
        <w:rPr>
          <w:rFonts w:ascii="Calibri" w:eastAsia="Times New Roman" w:hAnsi="Calibri" w:cs="Calibri"/>
          <w:color w:val="000000" w:themeColor="text1"/>
          <w:lang w:eastAsia="pl-PL"/>
        </w:rPr>
        <w:t xml:space="preserve"> Zgodnie z </w:t>
      </w:r>
      <w:r w:rsidRPr="00083932">
        <w:rPr>
          <w:rFonts w:ascii="Calibri" w:eastAsia="Times New Roman" w:hAnsi="Calibri" w:cs="Calibri"/>
          <w:color w:val="000000" w:themeColor="text1"/>
          <w:shd w:val="clear" w:color="auto" w:fill="FFFFFF"/>
          <w:lang w:eastAsia="pl-PL"/>
        </w:rPr>
        <w:t>Rozporządzeniem Ministra Spraw Wewnętrznych i Administracji w sprawie uzgodnienia projektu budowlanego pod względem ochrony przeciwpożarowej z dnia 2 grudnia 2015 r. (Dz.U. z 2015 r. poz. 2117)</w:t>
      </w:r>
      <w:r w:rsidRPr="00083932">
        <w:rPr>
          <w:rFonts w:ascii="Calibri" w:eastAsia="Times New Roman" w:hAnsi="Calibri" w:cs="Calibri"/>
          <w:color w:val="000000" w:themeColor="text1"/>
          <w:lang w:eastAsia="pl-PL"/>
        </w:rPr>
        <w:t xml:space="preserve"> przedmiotowa inwestycja </w:t>
      </w:r>
      <w:r w:rsidRPr="00083932">
        <w:rPr>
          <w:rFonts w:ascii="Calibri" w:eastAsia="Times New Roman" w:hAnsi="Calibri" w:cs="Calibri"/>
          <w:b/>
          <w:bCs/>
          <w:color w:val="000000" w:themeColor="text1"/>
          <w:lang w:eastAsia="pl-PL"/>
        </w:rPr>
        <w:t>nie wymaga uzgodnienia</w:t>
      </w:r>
      <w:r w:rsidRPr="00083932">
        <w:rPr>
          <w:rFonts w:ascii="Calibri" w:eastAsia="Times New Roman" w:hAnsi="Calibri" w:cs="Calibri"/>
          <w:color w:val="000000" w:themeColor="text1"/>
          <w:lang w:eastAsia="pl-PL"/>
        </w:rPr>
        <w:t>.</w:t>
      </w:r>
    </w:p>
    <w:p w14:paraId="72ADB5CC" w14:textId="77777777" w:rsidR="00321410" w:rsidRPr="00083932" w:rsidRDefault="00321410" w:rsidP="00B50617">
      <w:pPr>
        <w:numPr>
          <w:ilvl w:val="1"/>
          <w:numId w:val="9"/>
        </w:numPr>
        <w:suppressAutoHyphens/>
        <w:spacing w:line="240" w:lineRule="auto"/>
        <w:ind w:left="567" w:hanging="567"/>
        <w:rPr>
          <w:b/>
          <w:color w:val="000000" w:themeColor="text1"/>
          <w:szCs w:val="24"/>
        </w:rPr>
      </w:pPr>
      <w:r w:rsidRPr="00083932">
        <w:rPr>
          <w:b/>
          <w:color w:val="000000" w:themeColor="text1"/>
          <w:szCs w:val="24"/>
        </w:rPr>
        <w:t>Dane techniczne budynku</w:t>
      </w:r>
    </w:p>
    <w:tbl>
      <w:tblPr>
        <w:tblpPr w:leftFromText="141" w:rightFromText="141" w:vertAnchor="text" w:horzAnchor="margin" w:tblpY="15"/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9"/>
        <w:gridCol w:w="5565"/>
      </w:tblGrid>
      <w:tr w:rsidR="00083932" w:rsidRPr="00083932" w14:paraId="2032A7C5" w14:textId="77777777" w:rsidTr="00695DED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444C7" w14:textId="77777777" w:rsidR="00A93C27" w:rsidRPr="00083932" w:rsidRDefault="00A93C27" w:rsidP="00A93C27">
            <w:pPr>
              <w:spacing w:before="80" w:after="80" w:line="240" w:lineRule="auto"/>
              <w:ind w:left="34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Powierzchnia zabudowy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F4EE6" w14:textId="473ED629" w:rsidR="00A93C27" w:rsidRPr="00083932" w:rsidRDefault="00083932" w:rsidP="00A93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color w:val="000000" w:themeColor="text1"/>
                <w:lang w:eastAsia="pl-PL"/>
              </w:rPr>
              <w:t>756,90</w:t>
            </w:r>
            <w:r w:rsidR="00A93C27" w:rsidRPr="00083932">
              <w:rPr>
                <w:rFonts w:eastAsia="Times New Roman"/>
                <w:color w:val="000000" w:themeColor="text1"/>
                <w:lang w:eastAsia="pl-PL"/>
              </w:rPr>
              <w:t xml:space="preserve"> m</w:t>
            </w:r>
            <w:r w:rsidR="00A93C27"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</w:p>
        </w:tc>
      </w:tr>
      <w:tr w:rsidR="00083932" w:rsidRPr="00083932" w14:paraId="4EADF996" w14:textId="77777777" w:rsidTr="00695DED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AFEB7" w14:textId="77777777" w:rsidR="00A93C27" w:rsidRPr="00083932" w:rsidRDefault="00A93C27" w:rsidP="00A93C27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Powierzchnia wewnętrzna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A9DA2" w14:textId="47152DAC" w:rsidR="00A93C27" w:rsidRPr="00083932" w:rsidRDefault="00083932" w:rsidP="00A93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1</w:t>
            </w:r>
            <w:r>
              <w:rPr>
                <w:rFonts w:eastAsia="Times New Roman"/>
                <w:color w:val="000000" w:themeColor="text1"/>
                <w:lang w:eastAsia="pl-PL"/>
              </w:rPr>
              <w:t>53,7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 xml:space="preserve"> +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 xml:space="preserve"> 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1</w:t>
            </w:r>
            <w:r>
              <w:rPr>
                <w:rFonts w:eastAsia="Times New Roman"/>
                <w:color w:val="000000" w:themeColor="text1"/>
                <w:lang w:eastAsia="pl-PL"/>
              </w:rPr>
              <w:t>94,9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>0 m</w:t>
            </w:r>
            <w:r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  <w:r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 xml:space="preserve"> </w:t>
            </w:r>
            <w:r w:rsidRPr="00083932">
              <w:rPr>
                <w:rFonts w:eastAsia="Times New Roman"/>
                <w:color w:val="000000" w:themeColor="text1"/>
                <w:lang w:eastAsia="pl-PL"/>
              </w:rPr>
              <w:t xml:space="preserve">+ </w:t>
            </w:r>
            <w:r w:rsidR="00A93C27" w:rsidRPr="00083932">
              <w:rPr>
                <w:rFonts w:eastAsia="Times New Roman"/>
                <w:color w:val="000000" w:themeColor="text1"/>
                <w:lang w:eastAsia="pl-PL"/>
              </w:rPr>
              <w:t>195,10 m</w:t>
            </w:r>
            <w:r w:rsidR="00A93C27"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  <w:r w:rsidR="00A93C27" w:rsidRPr="00083932">
              <w:rPr>
                <w:rFonts w:eastAsia="Times New Roman"/>
                <w:color w:val="000000" w:themeColor="text1"/>
                <w:lang w:eastAsia="pl-PL"/>
              </w:rPr>
              <w:t xml:space="preserve"> +</w:t>
            </w:r>
            <w:r w:rsidR="00A93C27"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 xml:space="preserve"> </w:t>
            </w:r>
            <w:r w:rsidR="00A93C27" w:rsidRPr="00083932">
              <w:rPr>
                <w:rFonts w:eastAsia="Times New Roman"/>
                <w:color w:val="000000" w:themeColor="text1"/>
                <w:lang w:eastAsia="pl-PL"/>
              </w:rPr>
              <w:t>119,60 m</w:t>
            </w:r>
            <w:r w:rsidR="00A93C27"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2</w:t>
            </w:r>
          </w:p>
        </w:tc>
      </w:tr>
      <w:tr w:rsidR="00083932" w:rsidRPr="00083932" w14:paraId="53A831E2" w14:textId="77777777" w:rsidTr="00695DED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CD001" w14:textId="77777777" w:rsidR="00A93C27" w:rsidRPr="00083932" w:rsidRDefault="00A93C27" w:rsidP="00A93C27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Kubatura brutto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4680B" w14:textId="111A6AF1" w:rsidR="00A93C27" w:rsidRPr="00083932" w:rsidRDefault="00083932" w:rsidP="00A93C27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color w:val="000000" w:themeColor="text1"/>
                <w:lang w:eastAsia="pl-PL"/>
              </w:rPr>
              <w:t>37</w:t>
            </w:r>
            <w:r w:rsidR="00A93C27" w:rsidRPr="00083932">
              <w:rPr>
                <w:rFonts w:eastAsia="Times New Roman"/>
                <w:color w:val="000000" w:themeColor="text1"/>
                <w:lang w:eastAsia="pl-PL"/>
              </w:rPr>
              <w:t>00,00 m</w:t>
            </w:r>
            <w:r w:rsidR="00A93C27" w:rsidRPr="00083932">
              <w:rPr>
                <w:rFonts w:eastAsia="Times New Roman"/>
                <w:color w:val="000000" w:themeColor="text1"/>
                <w:vertAlign w:val="superscript"/>
                <w:lang w:eastAsia="pl-PL"/>
              </w:rPr>
              <w:t>3</w:t>
            </w:r>
          </w:p>
        </w:tc>
      </w:tr>
      <w:tr w:rsidR="00083932" w:rsidRPr="00083932" w14:paraId="261103E1" w14:textId="77777777" w:rsidTr="00695DED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E8B4E" w14:textId="77777777" w:rsidR="00A93C27" w:rsidRPr="00083932" w:rsidRDefault="00A93C27" w:rsidP="00A93C27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Ilość kondygnacji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3383B" w14:textId="77777777" w:rsidR="00A93C27" w:rsidRPr="00083932" w:rsidRDefault="00A93C27" w:rsidP="00A93C27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1</w:t>
            </w:r>
          </w:p>
        </w:tc>
      </w:tr>
      <w:tr w:rsidR="00083932" w:rsidRPr="00083932" w14:paraId="62FC8B71" w14:textId="77777777" w:rsidTr="00695DED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E9D69" w14:textId="77777777" w:rsidR="00A93C27" w:rsidRPr="00083932" w:rsidRDefault="00A93C27" w:rsidP="00A93C27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Wysokość budynku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9BAB6" w14:textId="77777777" w:rsidR="00A93C27" w:rsidRPr="00083932" w:rsidRDefault="00A93C27" w:rsidP="00A93C27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5,67 m</w:t>
            </w:r>
          </w:p>
        </w:tc>
      </w:tr>
      <w:tr w:rsidR="00083932" w:rsidRPr="00083932" w14:paraId="39DA152A" w14:textId="77777777" w:rsidTr="00695DED">
        <w:trPr>
          <w:trHeight w:val="227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E5827" w14:textId="77777777" w:rsidR="00A93C27" w:rsidRPr="00083932" w:rsidRDefault="00A93C27" w:rsidP="00A93C27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Kategoria pożarowa budynku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88B70" w14:textId="1EAC0ECC" w:rsidR="00A93C27" w:rsidRPr="00083932" w:rsidRDefault="00A93C27" w:rsidP="00A93C27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ZL III, PM</w:t>
            </w:r>
            <w:r w:rsidR="00083932">
              <w:rPr>
                <w:rFonts w:eastAsia="Times New Roman"/>
                <w:color w:val="000000" w:themeColor="text1"/>
                <w:lang w:eastAsia="pl-PL"/>
              </w:rPr>
              <w:t xml:space="preserve">, PM, </w:t>
            </w:r>
            <w:r w:rsidR="00083932" w:rsidRPr="00083932">
              <w:rPr>
                <w:rFonts w:eastAsia="Times New Roman"/>
                <w:color w:val="000000" w:themeColor="text1"/>
                <w:lang w:eastAsia="pl-PL"/>
              </w:rPr>
              <w:t xml:space="preserve"> ZL III</w:t>
            </w:r>
          </w:p>
        </w:tc>
      </w:tr>
      <w:tr w:rsidR="00083932" w:rsidRPr="00083932" w14:paraId="60304AE9" w14:textId="77777777" w:rsidTr="00695DED">
        <w:trPr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ABF0D" w14:textId="77777777" w:rsidR="00321410" w:rsidRPr="00083932" w:rsidRDefault="00321410" w:rsidP="00695DED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Sufit podwieszany EI 30, nie kopcący, nie silnie dymiący </w:t>
            </w:r>
          </w:p>
        </w:tc>
      </w:tr>
    </w:tbl>
    <w:p w14:paraId="37B6A9C8" w14:textId="77777777" w:rsidR="00321410" w:rsidRPr="00083932" w:rsidRDefault="00321410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color w:val="000000" w:themeColor="text1"/>
          <w:sz w:val="24"/>
          <w:szCs w:val="24"/>
        </w:rPr>
      </w:pPr>
      <w:r w:rsidRPr="00083932">
        <w:rPr>
          <w:b/>
          <w:color w:val="000000" w:themeColor="text1"/>
        </w:rPr>
        <w:t>Parametry pożarowe występujących substancji palnych</w:t>
      </w:r>
    </w:p>
    <w:tbl>
      <w:tblPr>
        <w:tblpPr w:leftFromText="141" w:rightFromText="141" w:vertAnchor="text" w:horzAnchor="margin" w:tblpY="251"/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5670"/>
      </w:tblGrid>
      <w:tr w:rsidR="00083932" w:rsidRPr="00083932" w14:paraId="38212505" w14:textId="77777777" w:rsidTr="00695DED">
        <w:trPr>
          <w:trHeight w:val="5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C2F07" w14:textId="77777777" w:rsidR="00321410" w:rsidRPr="00083932" w:rsidRDefault="00321410" w:rsidP="00695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Papier, karton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5036D" w14:textId="77777777" w:rsidR="00321410" w:rsidRPr="00083932" w:rsidRDefault="00321410" w:rsidP="00695DED">
            <w:pPr>
              <w:spacing w:after="8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–  ciepło spalania: 16 MJ/kg</w:t>
            </w:r>
          </w:p>
        </w:tc>
      </w:tr>
      <w:tr w:rsidR="00083932" w:rsidRPr="00083932" w14:paraId="7D37615A" w14:textId="77777777" w:rsidTr="00695DED">
        <w:trPr>
          <w:trHeight w:val="1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209" w14:textId="77777777" w:rsidR="00321410" w:rsidRPr="00083932" w:rsidRDefault="00321410" w:rsidP="00695DE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Drewno o wilgotności pow 12%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90F94" w14:textId="77777777" w:rsidR="00321410" w:rsidRPr="00083932" w:rsidRDefault="00321410" w:rsidP="00695DED">
            <w:pPr>
              <w:spacing w:after="8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–  ciepło spalania: 15 MJ/kg</w:t>
            </w:r>
          </w:p>
        </w:tc>
      </w:tr>
      <w:tr w:rsidR="00083932" w:rsidRPr="00083932" w14:paraId="1A5A042B" w14:textId="77777777" w:rsidTr="00695DED">
        <w:trPr>
          <w:trHeight w:val="1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EA990" w14:textId="77777777" w:rsidR="00321410" w:rsidRPr="00083932" w:rsidRDefault="00321410" w:rsidP="00695DE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Polipropylen i wyroby PE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BDA7E" w14:textId="77777777" w:rsidR="00321410" w:rsidRPr="00083932" w:rsidRDefault="00321410" w:rsidP="00695DED">
            <w:pPr>
              <w:spacing w:after="8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–  ciepło spalania: 42 MJ/kg</w:t>
            </w:r>
          </w:p>
        </w:tc>
      </w:tr>
      <w:tr w:rsidR="00083932" w:rsidRPr="00083932" w14:paraId="30B2D4B3" w14:textId="77777777" w:rsidTr="00695DED">
        <w:trPr>
          <w:trHeight w:val="1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EAAC9" w14:textId="77777777" w:rsidR="00321410" w:rsidRPr="00083932" w:rsidRDefault="00321410" w:rsidP="00695DED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Tekstylia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A873B" w14:textId="77777777" w:rsidR="00321410" w:rsidRPr="00083932" w:rsidRDefault="00321410" w:rsidP="00695DED">
            <w:pPr>
              <w:spacing w:after="8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color w:val="000000" w:themeColor="text1"/>
                <w:lang w:eastAsia="pl-PL"/>
              </w:rPr>
              <w:t>–  ciepło spalania: 19 MJ/kg</w:t>
            </w:r>
          </w:p>
        </w:tc>
      </w:tr>
    </w:tbl>
    <w:p w14:paraId="5796B104" w14:textId="77777777" w:rsidR="00214BAC" w:rsidRPr="00083932" w:rsidRDefault="00214BAC" w:rsidP="00214BAC">
      <w:pPr>
        <w:suppressAutoHyphens/>
        <w:spacing w:after="0" w:line="240" w:lineRule="auto"/>
        <w:ind w:left="567"/>
        <w:rPr>
          <w:b/>
          <w:color w:val="000000" w:themeColor="text1"/>
        </w:rPr>
      </w:pPr>
    </w:p>
    <w:p w14:paraId="4B11C610" w14:textId="77777777" w:rsidR="00321410" w:rsidRPr="00083932" w:rsidRDefault="00321410" w:rsidP="00321410">
      <w:pPr>
        <w:numPr>
          <w:ilvl w:val="1"/>
          <w:numId w:val="9"/>
        </w:numPr>
        <w:suppressAutoHyphens/>
        <w:spacing w:after="0" w:line="240" w:lineRule="auto"/>
        <w:ind w:left="567" w:hanging="567"/>
        <w:rPr>
          <w:b/>
          <w:color w:val="000000" w:themeColor="text1"/>
          <w:sz w:val="24"/>
          <w:szCs w:val="24"/>
        </w:rPr>
      </w:pPr>
      <w:r w:rsidRPr="00083932">
        <w:rPr>
          <w:b/>
          <w:color w:val="000000" w:themeColor="text1"/>
        </w:rPr>
        <w:t>Przewidywana gęstość obciążenia ogniowego</w:t>
      </w:r>
    </w:p>
    <w:p w14:paraId="03E824F7" w14:textId="77777777" w:rsidR="00321410" w:rsidRPr="00083932" w:rsidRDefault="00321410" w:rsidP="00321410">
      <w:pPr>
        <w:spacing w:line="240" w:lineRule="auto"/>
        <w:jc w:val="both"/>
        <w:rPr>
          <w:color w:val="000000" w:themeColor="text1"/>
        </w:rPr>
      </w:pPr>
      <w:r w:rsidRPr="00083932">
        <w:rPr>
          <w:color w:val="000000" w:themeColor="text1"/>
        </w:rPr>
        <w:t>Dla pomieszczeń zakwalifikowanych do kategorii ZL zagrożenia ludzi gęstości obciążenia ogniowego nie oblicza się.</w:t>
      </w:r>
      <w:r w:rsidR="00A93C27" w:rsidRPr="00083932">
        <w:rPr>
          <w:color w:val="000000" w:themeColor="text1"/>
        </w:rPr>
        <w:t xml:space="preserve"> </w:t>
      </w:r>
      <w:r w:rsidR="00A93C27" w:rsidRPr="00083932">
        <w:rPr>
          <w:rFonts w:ascii="Calibri" w:hAnsi="Calibri" w:cs="Calibri"/>
          <w:color w:val="000000" w:themeColor="text1"/>
        </w:rPr>
        <w:t xml:space="preserve">Dla pomieszczeń </w:t>
      </w:r>
      <w:r w:rsidR="00A93C27" w:rsidRPr="00083932">
        <w:rPr>
          <w:color w:val="000000" w:themeColor="text1"/>
        </w:rPr>
        <w:t xml:space="preserve">zakwalifikowanych do kategorii </w:t>
      </w:r>
      <w:r w:rsidR="00A93C27" w:rsidRPr="00083932">
        <w:rPr>
          <w:rFonts w:ascii="Calibri" w:hAnsi="Calibri" w:cs="Calibri"/>
          <w:color w:val="000000" w:themeColor="text1"/>
        </w:rPr>
        <w:t>PM gęstość obciążenia ogniowego przyjęto do 500 MJ/m2.</w:t>
      </w:r>
    </w:p>
    <w:p w14:paraId="7BDEC057" w14:textId="77777777" w:rsidR="00321410" w:rsidRPr="00083932" w:rsidRDefault="00321410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color w:val="000000" w:themeColor="text1"/>
          <w:sz w:val="24"/>
          <w:szCs w:val="24"/>
        </w:rPr>
      </w:pPr>
      <w:r w:rsidRPr="00083932">
        <w:rPr>
          <w:b/>
          <w:color w:val="000000" w:themeColor="text1"/>
        </w:rPr>
        <w:t>Kwalifikacja pożarowa</w:t>
      </w:r>
    </w:p>
    <w:p w14:paraId="2B85B4AE" w14:textId="77777777" w:rsidR="00321410" w:rsidRDefault="00A93C27" w:rsidP="00321410">
      <w:pPr>
        <w:spacing w:line="240" w:lineRule="auto"/>
        <w:jc w:val="both"/>
        <w:rPr>
          <w:color w:val="000000" w:themeColor="text1"/>
        </w:rPr>
      </w:pPr>
      <w:r w:rsidRPr="00083932">
        <w:rPr>
          <w:color w:val="000000" w:themeColor="text1"/>
        </w:rPr>
        <w:t xml:space="preserve">Zachodnią część budynku zakwalifikowano do kategorii </w:t>
      </w:r>
      <w:r w:rsidRPr="00083932">
        <w:rPr>
          <w:b/>
          <w:color w:val="000000" w:themeColor="text1"/>
        </w:rPr>
        <w:t>ZL III</w:t>
      </w:r>
      <w:r w:rsidRPr="00083932">
        <w:rPr>
          <w:color w:val="000000" w:themeColor="text1"/>
        </w:rPr>
        <w:t xml:space="preserve">. </w:t>
      </w:r>
      <w:r w:rsidRPr="00083932">
        <w:rPr>
          <w:rFonts w:ascii="Calibri" w:hAnsi="Calibri" w:cs="Calibri"/>
          <w:color w:val="000000" w:themeColor="text1"/>
        </w:rPr>
        <w:t xml:space="preserve">Garaż </w:t>
      </w:r>
      <w:r w:rsidRPr="00083932">
        <w:rPr>
          <w:color w:val="000000" w:themeColor="text1"/>
        </w:rPr>
        <w:t>zakwalifikowano do kategorii</w:t>
      </w:r>
      <w:r w:rsidRPr="00083932">
        <w:rPr>
          <w:b/>
          <w:color w:val="000000" w:themeColor="text1"/>
        </w:rPr>
        <w:t xml:space="preserve"> </w:t>
      </w:r>
      <w:r w:rsidRPr="00083932">
        <w:rPr>
          <w:rFonts w:ascii="Calibri" w:hAnsi="Calibri" w:cs="Calibri"/>
          <w:b/>
          <w:color w:val="000000" w:themeColor="text1"/>
        </w:rPr>
        <w:t>PM</w:t>
      </w:r>
      <w:r w:rsidRPr="00083932">
        <w:rPr>
          <w:rFonts w:ascii="Calibri" w:hAnsi="Calibri" w:cs="Calibri"/>
          <w:color w:val="000000" w:themeColor="text1"/>
        </w:rPr>
        <w:t xml:space="preserve">. </w:t>
      </w:r>
      <w:r w:rsidR="00321410" w:rsidRPr="00083932">
        <w:rPr>
          <w:color w:val="000000" w:themeColor="text1"/>
        </w:rPr>
        <w:t>W budynku przebywać będzie jednocześnie do</w:t>
      </w:r>
      <w:r w:rsidRPr="00083932">
        <w:rPr>
          <w:color w:val="000000" w:themeColor="text1"/>
        </w:rPr>
        <w:t xml:space="preserve"> </w:t>
      </w:r>
      <w:r w:rsidR="00321410" w:rsidRPr="00083932">
        <w:rPr>
          <w:color w:val="000000" w:themeColor="text1"/>
        </w:rPr>
        <w:t>50 osób.</w:t>
      </w:r>
    </w:p>
    <w:p w14:paraId="4371406A" w14:textId="5DD43669" w:rsidR="00321410" w:rsidRPr="00083932" w:rsidRDefault="00321410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color w:val="000000" w:themeColor="text1"/>
          <w:sz w:val="24"/>
          <w:szCs w:val="24"/>
        </w:rPr>
      </w:pPr>
      <w:r w:rsidRPr="00083932">
        <w:rPr>
          <w:b/>
          <w:color w:val="000000" w:themeColor="text1"/>
        </w:rPr>
        <w:t>Ocena zagrożenia wybuchem pomieszczeń oraz przestrzeni zewnętrznych</w:t>
      </w:r>
    </w:p>
    <w:p w14:paraId="6AC10E1A" w14:textId="77777777" w:rsidR="00321410" w:rsidRPr="00083932" w:rsidRDefault="00321410" w:rsidP="00321410">
      <w:pPr>
        <w:spacing w:line="240" w:lineRule="auto"/>
        <w:rPr>
          <w:color w:val="000000" w:themeColor="text1"/>
        </w:rPr>
      </w:pPr>
      <w:r w:rsidRPr="00083932">
        <w:rPr>
          <w:color w:val="000000" w:themeColor="text1"/>
        </w:rPr>
        <w:t>W budynku nie występują pomieszczenia, które należałoby wskazać jako zagrożone wybuchem, oraz nie ma obowiązku wyznaczania w nich i przestrzeniach zewnętrznych odpowiednich stref zagrożenia wybuchem.</w:t>
      </w:r>
    </w:p>
    <w:p w14:paraId="0B46F55B" w14:textId="77777777" w:rsidR="00321410" w:rsidRPr="00083932" w:rsidRDefault="00321410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color w:val="000000" w:themeColor="text1"/>
          <w:sz w:val="24"/>
          <w:szCs w:val="24"/>
        </w:rPr>
      </w:pPr>
      <w:r w:rsidRPr="00083932">
        <w:rPr>
          <w:b/>
          <w:color w:val="000000" w:themeColor="text1"/>
        </w:rPr>
        <w:t>Podział budynku na strefy pożarowe</w:t>
      </w:r>
    </w:p>
    <w:p w14:paraId="3C3F6BD7" w14:textId="2BB68630" w:rsidR="00321410" w:rsidRPr="00083932" w:rsidRDefault="00A93C27" w:rsidP="00A93C27">
      <w:pPr>
        <w:spacing w:line="240" w:lineRule="auto"/>
        <w:jc w:val="both"/>
        <w:rPr>
          <w:color w:val="000000" w:themeColor="text1"/>
        </w:rPr>
      </w:pPr>
      <w:r w:rsidRPr="00083932">
        <w:rPr>
          <w:color w:val="000000" w:themeColor="text1"/>
        </w:rPr>
        <w:t>Rozbudowa b</w:t>
      </w:r>
      <w:r w:rsidR="00321410" w:rsidRPr="00083932">
        <w:rPr>
          <w:color w:val="000000" w:themeColor="text1"/>
        </w:rPr>
        <w:t>udyn</w:t>
      </w:r>
      <w:r w:rsidRPr="00083932">
        <w:rPr>
          <w:color w:val="000000" w:themeColor="text1"/>
        </w:rPr>
        <w:t>ku</w:t>
      </w:r>
      <w:r w:rsidR="00321410" w:rsidRPr="00083932">
        <w:rPr>
          <w:color w:val="000000" w:themeColor="text1"/>
        </w:rPr>
        <w:t xml:space="preserve"> stanowi </w:t>
      </w:r>
      <w:r w:rsidRPr="00083932">
        <w:rPr>
          <w:color w:val="000000" w:themeColor="text1"/>
        </w:rPr>
        <w:t xml:space="preserve">dwie strefy pożarowe: </w:t>
      </w:r>
      <w:r w:rsidR="00321410" w:rsidRPr="00083932">
        <w:rPr>
          <w:color w:val="000000" w:themeColor="text1"/>
        </w:rPr>
        <w:t>strefę pożarową</w:t>
      </w:r>
      <w:r w:rsidRPr="00083932">
        <w:rPr>
          <w:color w:val="000000" w:themeColor="text1"/>
        </w:rPr>
        <w:t xml:space="preserve"> ZLIII</w:t>
      </w:r>
      <w:r w:rsidR="00321410" w:rsidRPr="00083932">
        <w:rPr>
          <w:color w:val="000000" w:themeColor="text1"/>
        </w:rPr>
        <w:t xml:space="preserve"> o powierzchni wewnętrznej równej </w:t>
      </w:r>
      <w:r w:rsidRPr="00083932">
        <w:rPr>
          <w:color w:val="000000" w:themeColor="text1"/>
        </w:rPr>
        <w:t>195,10</w:t>
      </w:r>
      <w:r w:rsidR="00321410" w:rsidRPr="00083932">
        <w:rPr>
          <w:color w:val="000000" w:themeColor="text1"/>
        </w:rPr>
        <w:t xml:space="preserve"> m</w:t>
      </w:r>
      <w:r w:rsidR="00321410" w:rsidRPr="00083932">
        <w:rPr>
          <w:color w:val="000000" w:themeColor="text1"/>
          <w:vertAlign w:val="superscript"/>
        </w:rPr>
        <w:t>2</w:t>
      </w:r>
      <w:r w:rsidRPr="00083932">
        <w:rPr>
          <w:color w:val="000000" w:themeColor="text1"/>
          <w:vertAlign w:val="superscript"/>
        </w:rPr>
        <w:t xml:space="preserve"> </w:t>
      </w:r>
      <w:r w:rsidRPr="00083932">
        <w:rPr>
          <w:color w:val="000000" w:themeColor="text1"/>
        </w:rPr>
        <w:t xml:space="preserve"> oraz strefę pożarową PM o powierzchni wewnętrznej równej 119,60 m</w:t>
      </w:r>
      <w:r w:rsidRPr="00083932">
        <w:rPr>
          <w:color w:val="000000" w:themeColor="text1"/>
          <w:vertAlign w:val="superscript"/>
        </w:rPr>
        <w:t>2</w:t>
      </w:r>
      <w:r w:rsidR="00321410" w:rsidRPr="00083932">
        <w:rPr>
          <w:color w:val="000000" w:themeColor="text1"/>
        </w:rPr>
        <w:t>.</w:t>
      </w:r>
      <w:r w:rsidR="00083932">
        <w:rPr>
          <w:color w:val="000000" w:themeColor="text1"/>
        </w:rPr>
        <w:t xml:space="preserve"> </w:t>
      </w:r>
      <w:r w:rsidR="00083932">
        <w:rPr>
          <w:rFonts w:ascii="Calibri" w:hAnsi="Calibri" w:cs="Calibri"/>
          <w:color w:val="000000"/>
        </w:rPr>
        <w:t> Istniejący garaż stanowi strefę pożarową o PM o powierzchni wewnętrznej równej 194,90 m</w:t>
      </w:r>
      <w:r w:rsidR="00083932" w:rsidRPr="00083932">
        <w:rPr>
          <w:rFonts w:ascii="Calibri" w:hAnsi="Calibri" w:cs="Calibri"/>
          <w:color w:val="000000"/>
          <w:sz w:val="24"/>
          <w:szCs w:val="24"/>
          <w:vertAlign w:val="superscript"/>
        </w:rPr>
        <w:t>2</w:t>
      </w:r>
      <w:r w:rsidR="00083932">
        <w:rPr>
          <w:rFonts w:ascii="Calibri" w:hAnsi="Calibri" w:cs="Calibri"/>
          <w:color w:val="000000"/>
        </w:rPr>
        <w:t>. Przebudowa budynku  stanowi strefę pożarową ZLIII o powierzchni wewnętrznej równej 153,70 m</w:t>
      </w:r>
      <w:r w:rsidR="00083932" w:rsidRPr="00083932">
        <w:rPr>
          <w:rFonts w:ascii="Calibri" w:hAnsi="Calibri" w:cs="Calibri"/>
          <w:color w:val="000000"/>
          <w:sz w:val="24"/>
          <w:szCs w:val="24"/>
          <w:vertAlign w:val="superscript"/>
        </w:rPr>
        <w:t>2</w:t>
      </w:r>
      <w:r w:rsidR="00083932">
        <w:rPr>
          <w:rFonts w:ascii="Calibri" w:hAnsi="Calibri" w:cs="Calibri"/>
          <w:color w:val="000000"/>
          <w:sz w:val="13"/>
          <w:szCs w:val="13"/>
          <w:vertAlign w:val="superscript"/>
        </w:rPr>
        <w:t>.</w:t>
      </w:r>
    </w:p>
    <w:p w14:paraId="6818F164" w14:textId="66A5746A" w:rsidR="00321410" w:rsidRPr="00083932" w:rsidRDefault="00083932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</w:rPr>
        <w:br w:type="column"/>
      </w:r>
      <w:r w:rsidR="00321410" w:rsidRPr="00083932">
        <w:rPr>
          <w:b/>
          <w:color w:val="000000" w:themeColor="text1"/>
        </w:rPr>
        <w:lastRenderedPageBreak/>
        <w:t>Klasa odporności</w:t>
      </w:r>
    </w:p>
    <w:p w14:paraId="1FF184D0" w14:textId="77777777" w:rsidR="00321410" w:rsidRPr="00083932" w:rsidRDefault="00321410" w:rsidP="00321410">
      <w:pPr>
        <w:tabs>
          <w:tab w:val="left" w:pos="720"/>
          <w:tab w:val="left" w:pos="1276"/>
        </w:tabs>
        <w:spacing w:after="0" w:line="240" w:lineRule="auto"/>
        <w:jc w:val="both"/>
        <w:rPr>
          <w:color w:val="000000" w:themeColor="text1"/>
        </w:rPr>
      </w:pPr>
      <w:r w:rsidRPr="00083932">
        <w:rPr>
          <w:color w:val="000000" w:themeColor="text1"/>
        </w:rPr>
        <w:t>Wymaganą klasę odporności pożarowej dla jednokondygnacyjnego budynku niskiego (N), zakwalifikowanego do kategorii ZL I</w:t>
      </w:r>
      <w:r w:rsidR="00C74ABA" w:rsidRPr="00083932">
        <w:rPr>
          <w:color w:val="000000" w:themeColor="text1"/>
        </w:rPr>
        <w:t>I</w:t>
      </w:r>
      <w:r w:rsidRPr="00083932">
        <w:rPr>
          <w:color w:val="000000" w:themeColor="text1"/>
        </w:rPr>
        <w:t xml:space="preserve">I jest klasa „D” przyjęta zgodnie z </w:t>
      </w:r>
      <w:r w:rsidR="00C74ABA" w:rsidRPr="00083932">
        <w:rPr>
          <w:rFonts w:ascii="Calibri" w:eastAsia="Times New Roman" w:hAnsi="Calibri" w:cs="Calibri"/>
          <w:color w:val="000000" w:themeColor="text1"/>
          <w:lang w:eastAsia="pl-PL"/>
        </w:rPr>
        <w:t>§</w:t>
      </w:r>
      <w:r w:rsidRPr="00083932">
        <w:rPr>
          <w:color w:val="000000" w:themeColor="text1"/>
        </w:rPr>
        <w:t xml:space="preserve">215. Poszczególne elementy budowlane budynku należy wykonać o odporności ogniowej co najmniej: </w:t>
      </w:r>
    </w:p>
    <w:tbl>
      <w:tblPr>
        <w:tblpPr w:leftFromText="141" w:rightFromText="141" w:vertAnchor="text" w:horzAnchor="margin" w:tblpY="15"/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9"/>
        <w:gridCol w:w="5565"/>
      </w:tblGrid>
      <w:tr w:rsidR="00083932" w:rsidRPr="00083932" w14:paraId="14A76E7C" w14:textId="77777777" w:rsidTr="00B50617">
        <w:trPr>
          <w:trHeight w:val="283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0E03B" w14:textId="77777777" w:rsidR="00321410" w:rsidRPr="00083932" w:rsidRDefault="00321410" w:rsidP="00B5061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Główna konstrukcja nośna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6E18B" w14:textId="77777777" w:rsidR="00321410" w:rsidRPr="00083932" w:rsidRDefault="00321410" w:rsidP="00B50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color w:val="000000" w:themeColor="text1"/>
              </w:rPr>
              <w:t>R 30; NRO</w:t>
            </w:r>
          </w:p>
        </w:tc>
      </w:tr>
      <w:tr w:rsidR="00083932" w:rsidRPr="00083932" w14:paraId="13B4ACE0" w14:textId="77777777" w:rsidTr="00B50617">
        <w:trPr>
          <w:trHeight w:val="283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64E7B" w14:textId="77777777" w:rsidR="00321410" w:rsidRPr="00083932" w:rsidRDefault="00321410" w:rsidP="00B5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Ściana zewnętrzna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DB0CF" w14:textId="77777777" w:rsidR="00321410" w:rsidRPr="00083932" w:rsidRDefault="00321410" w:rsidP="00B50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color w:val="000000" w:themeColor="text1"/>
              </w:rPr>
              <w:t>Nie dotyczy, brak pasów międzykondygnacyjnych</w:t>
            </w:r>
          </w:p>
        </w:tc>
      </w:tr>
      <w:tr w:rsidR="00083932" w:rsidRPr="00083932" w14:paraId="3B36B2A2" w14:textId="77777777" w:rsidTr="00B50617">
        <w:trPr>
          <w:trHeight w:val="283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8BF48" w14:textId="77777777" w:rsidR="00321410" w:rsidRPr="00083932" w:rsidRDefault="00321410" w:rsidP="00B5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 xml:space="preserve">Ściana wewnętrzna 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EF697" w14:textId="77777777" w:rsidR="00321410" w:rsidRPr="00083932" w:rsidRDefault="00321410" w:rsidP="00B50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color w:val="000000" w:themeColor="text1"/>
              </w:rPr>
              <w:t>EI 15; NRO</w:t>
            </w:r>
          </w:p>
        </w:tc>
      </w:tr>
      <w:tr w:rsidR="00083932" w:rsidRPr="00083932" w14:paraId="3ED16012" w14:textId="77777777" w:rsidTr="00B50617">
        <w:trPr>
          <w:trHeight w:val="283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FB809" w14:textId="77777777" w:rsidR="00321410" w:rsidRPr="00083932" w:rsidRDefault="00321410" w:rsidP="00B5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Konstrukcja nośna dachu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3FA2D" w14:textId="77777777" w:rsidR="00321410" w:rsidRPr="00083932" w:rsidRDefault="00321410" w:rsidP="00B50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color w:val="000000" w:themeColor="text1"/>
              </w:rPr>
              <w:t>(-) ; NRO</w:t>
            </w:r>
          </w:p>
        </w:tc>
      </w:tr>
      <w:tr w:rsidR="00083932" w:rsidRPr="00083932" w14:paraId="338B832B" w14:textId="77777777" w:rsidTr="00B50617">
        <w:trPr>
          <w:trHeight w:val="283"/>
        </w:trPr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F7693" w14:textId="77777777" w:rsidR="00321410" w:rsidRPr="00083932" w:rsidRDefault="00321410" w:rsidP="00B506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pl-PL"/>
              </w:rPr>
            </w:pPr>
            <w:r w:rsidRPr="00083932">
              <w:rPr>
                <w:rFonts w:eastAsia="Times New Roman"/>
                <w:b/>
                <w:bCs/>
                <w:color w:val="FFFFFF" w:themeColor="background1"/>
                <w:lang w:eastAsia="pl-PL"/>
              </w:rPr>
              <w:t>Pokrycie dachu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48552" w14:textId="77777777" w:rsidR="00321410" w:rsidRPr="00083932" w:rsidRDefault="00321410" w:rsidP="00B506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83932">
              <w:rPr>
                <w:color w:val="000000" w:themeColor="text1"/>
              </w:rPr>
              <w:t>(-) ; NRO</w:t>
            </w:r>
          </w:p>
        </w:tc>
      </w:tr>
    </w:tbl>
    <w:p w14:paraId="0A33C88A" w14:textId="77777777" w:rsidR="00A93C27" w:rsidRPr="00083932" w:rsidRDefault="00A93C27" w:rsidP="00C74ABA">
      <w:pPr>
        <w:spacing w:after="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83932">
        <w:rPr>
          <w:rFonts w:ascii="Calibri" w:eastAsia="Times New Roman" w:hAnsi="Calibri" w:cs="Calibri"/>
          <w:color w:val="000000" w:themeColor="text1"/>
          <w:lang w:eastAsia="pl-PL"/>
        </w:rPr>
        <w:t>Wymaganą klasą odporności pożarowej dla jednokondygnacyjnego budynku niskiego (N), zakwalifikowanego do kategorii PM jes</w:t>
      </w:r>
      <w:r w:rsidR="00C74ABA" w:rsidRPr="00083932">
        <w:rPr>
          <w:rFonts w:ascii="Calibri" w:eastAsia="Times New Roman" w:hAnsi="Calibri" w:cs="Calibri"/>
          <w:color w:val="000000" w:themeColor="text1"/>
          <w:lang w:eastAsia="pl-PL"/>
        </w:rPr>
        <w:t>t klasa „E” przyjęta zgodnie z</w:t>
      </w:r>
      <w:r w:rsidRPr="00083932">
        <w:rPr>
          <w:rFonts w:ascii="Calibri" w:eastAsia="Times New Roman" w:hAnsi="Calibri" w:cs="Calibri"/>
          <w:color w:val="000000" w:themeColor="text1"/>
          <w:lang w:eastAsia="pl-PL"/>
        </w:rPr>
        <w:t xml:space="preserve"> § 215. Poszczególne elementy budowlane budynku należy wykonać o odporności ogniowej co najmniej:</w:t>
      </w:r>
    </w:p>
    <w:tbl>
      <w:tblPr>
        <w:tblW w:w="92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1"/>
        <w:gridCol w:w="5528"/>
      </w:tblGrid>
      <w:tr w:rsidR="00083932" w:rsidRPr="00083932" w14:paraId="4C3A71D2" w14:textId="77777777" w:rsidTr="00B50617">
        <w:trPr>
          <w:trHeight w:val="2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10748" w14:textId="77777777" w:rsidR="00A93C27" w:rsidRPr="00083932" w:rsidRDefault="00A93C27" w:rsidP="00C74ABA">
            <w:pPr>
              <w:spacing w:after="0" w:line="240" w:lineRule="auto"/>
              <w:ind w:left="34"/>
              <w:rPr>
                <w:rFonts w:eastAsia="Times New Roman" w:cstheme="minorHAnsi"/>
                <w:color w:val="FFFFFF" w:themeColor="background1"/>
                <w:lang w:eastAsia="pl-PL"/>
              </w:rPr>
            </w:pPr>
            <w:r w:rsidRPr="00083932">
              <w:rPr>
                <w:rFonts w:eastAsia="Times New Roman" w:cstheme="minorHAnsi"/>
                <w:b/>
                <w:bCs/>
                <w:color w:val="FFFFFF" w:themeColor="background1"/>
                <w:lang w:eastAsia="pl-PL"/>
              </w:rPr>
              <w:t>Główna konstrukcja nośna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15B5A" w14:textId="77777777" w:rsidR="00A93C27" w:rsidRPr="00083932" w:rsidRDefault="00A93C27" w:rsidP="00C74AB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083932">
              <w:rPr>
                <w:rFonts w:eastAsia="Times New Roman" w:cstheme="minorHAnsi"/>
                <w:color w:val="000000" w:themeColor="text1"/>
                <w:lang w:eastAsia="pl-PL"/>
              </w:rPr>
              <w:t>(-); NRO</w:t>
            </w:r>
          </w:p>
        </w:tc>
      </w:tr>
      <w:tr w:rsidR="00083932" w:rsidRPr="00083932" w14:paraId="2B72A09B" w14:textId="77777777" w:rsidTr="00B50617">
        <w:trPr>
          <w:trHeight w:val="2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D753B" w14:textId="77777777" w:rsidR="00A93C27" w:rsidRPr="00083932" w:rsidRDefault="00A93C27" w:rsidP="00C74AB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lang w:eastAsia="pl-PL"/>
              </w:rPr>
            </w:pPr>
            <w:r w:rsidRPr="00083932">
              <w:rPr>
                <w:rFonts w:eastAsia="Times New Roman" w:cstheme="minorHAnsi"/>
                <w:b/>
                <w:bCs/>
                <w:color w:val="FFFFFF" w:themeColor="background1"/>
                <w:lang w:eastAsia="pl-PL"/>
              </w:rPr>
              <w:t>Ściana zewnętrzna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74082" w14:textId="77777777" w:rsidR="00A93C27" w:rsidRPr="00083932" w:rsidRDefault="00A93C27" w:rsidP="00C74AB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083932">
              <w:rPr>
                <w:rFonts w:eastAsia="Times New Roman" w:cstheme="minorHAnsi"/>
                <w:color w:val="000000" w:themeColor="text1"/>
                <w:lang w:eastAsia="pl-PL"/>
              </w:rPr>
              <w:t>Nie dotyczy, brak pasów międzykondygnacyjnych</w:t>
            </w:r>
          </w:p>
        </w:tc>
      </w:tr>
      <w:tr w:rsidR="00083932" w:rsidRPr="00083932" w14:paraId="58CAAC28" w14:textId="77777777" w:rsidTr="00B50617">
        <w:trPr>
          <w:trHeight w:val="2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2AEE" w14:textId="77777777" w:rsidR="00A93C27" w:rsidRPr="00083932" w:rsidRDefault="00A93C27" w:rsidP="00C74AB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lang w:eastAsia="pl-PL"/>
              </w:rPr>
            </w:pPr>
            <w:r w:rsidRPr="00083932">
              <w:rPr>
                <w:rFonts w:eastAsia="Times New Roman" w:cstheme="minorHAnsi"/>
                <w:b/>
                <w:bCs/>
                <w:color w:val="FFFFFF" w:themeColor="background1"/>
                <w:lang w:eastAsia="pl-PL"/>
              </w:rPr>
              <w:t>Ściana wewnętrzna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3D762" w14:textId="77777777" w:rsidR="00A93C27" w:rsidRPr="00083932" w:rsidRDefault="00A93C27" w:rsidP="00C74AB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083932">
              <w:rPr>
                <w:rFonts w:eastAsia="Times New Roman" w:cstheme="minorHAnsi"/>
                <w:color w:val="000000" w:themeColor="text1"/>
                <w:lang w:eastAsia="pl-PL"/>
              </w:rPr>
              <w:t>(-); NRO</w:t>
            </w:r>
          </w:p>
        </w:tc>
      </w:tr>
      <w:tr w:rsidR="00083932" w:rsidRPr="00083932" w14:paraId="67FED29F" w14:textId="77777777" w:rsidTr="00B50617">
        <w:trPr>
          <w:trHeight w:val="2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B678D" w14:textId="77777777" w:rsidR="00A93C27" w:rsidRPr="00083932" w:rsidRDefault="00A93C27" w:rsidP="00C74AB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lang w:eastAsia="pl-PL"/>
              </w:rPr>
            </w:pPr>
            <w:r w:rsidRPr="00083932">
              <w:rPr>
                <w:rFonts w:eastAsia="Times New Roman" w:cstheme="minorHAnsi"/>
                <w:b/>
                <w:bCs/>
                <w:color w:val="FFFFFF" w:themeColor="background1"/>
                <w:lang w:eastAsia="pl-PL"/>
              </w:rPr>
              <w:t>Konstrukcja nośna dachu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07113" w14:textId="77777777" w:rsidR="00A93C27" w:rsidRPr="00083932" w:rsidRDefault="00A93C27" w:rsidP="00C74AB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083932">
              <w:rPr>
                <w:rFonts w:eastAsia="Times New Roman" w:cstheme="minorHAnsi"/>
                <w:color w:val="000000" w:themeColor="text1"/>
                <w:lang w:eastAsia="pl-PL"/>
              </w:rPr>
              <w:t>(-); NRO</w:t>
            </w:r>
          </w:p>
        </w:tc>
      </w:tr>
      <w:tr w:rsidR="00083932" w:rsidRPr="00083932" w14:paraId="02F2C74E" w14:textId="77777777" w:rsidTr="00B50617">
        <w:trPr>
          <w:trHeight w:val="283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30D2E" w14:textId="77777777" w:rsidR="00A93C27" w:rsidRPr="00083932" w:rsidRDefault="00A93C27" w:rsidP="00C74ABA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lang w:eastAsia="pl-PL"/>
              </w:rPr>
            </w:pPr>
            <w:r w:rsidRPr="00083932">
              <w:rPr>
                <w:rFonts w:eastAsia="Times New Roman" w:cstheme="minorHAnsi"/>
                <w:b/>
                <w:bCs/>
                <w:color w:val="FFFFFF" w:themeColor="background1"/>
                <w:lang w:eastAsia="pl-PL"/>
              </w:rPr>
              <w:t>Pokrycie dachu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D7B5F" w14:textId="77777777" w:rsidR="00A93C27" w:rsidRPr="00083932" w:rsidRDefault="00A93C27" w:rsidP="00C74ABA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083932">
              <w:rPr>
                <w:rFonts w:eastAsia="Times New Roman" w:cstheme="minorHAnsi"/>
                <w:color w:val="000000" w:themeColor="text1"/>
                <w:lang w:eastAsia="pl-PL"/>
              </w:rPr>
              <w:t>(-); NRO</w:t>
            </w:r>
          </w:p>
        </w:tc>
      </w:tr>
    </w:tbl>
    <w:p w14:paraId="36D49C01" w14:textId="77777777" w:rsidR="00321410" w:rsidRPr="00083932" w:rsidRDefault="00321410" w:rsidP="00B50617">
      <w:pPr>
        <w:tabs>
          <w:tab w:val="left" w:pos="720"/>
          <w:tab w:val="left" w:pos="1276"/>
        </w:tabs>
        <w:spacing w:line="240" w:lineRule="auto"/>
        <w:rPr>
          <w:color w:val="000000" w:themeColor="text1"/>
        </w:rPr>
      </w:pPr>
      <w:r w:rsidRPr="00083932">
        <w:rPr>
          <w:color w:val="000000" w:themeColor="text1"/>
        </w:rPr>
        <w:t>Wszystkie elementy budynku należy wykonać z materiałów nie rozprzestrzeniających ognia NRO.</w:t>
      </w:r>
    </w:p>
    <w:p w14:paraId="1571B3B3" w14:textId="77777777" w:rsidR="00321410" w:rsidRPr="00083932" w:rsidRDefault="00321410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sz w:val="24"/>
          <w:szCs w:val="24"/>
        </w:rPr>
      </w:pPr>
      <w:r w:rsidRPr="00083932">
        <w:rPr>
          <w:b/>
        </w:rPr>
        <w:t>Warunki ewakuacji</w:t>
      </w:r>
    </w:p>
    <w:p w14:paraId="4607A2A2" w14:textId="41309806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szerokość wyjść z budynku – 0,90m, 1,</w:t>
      </w:r>
      <w:r w:rsidR="00C74ABA" w:rsidRPr="00083932">
        <w:t>4</w:t>
      </w:r>
      <w:r w:rsidRPr="00083932">
        <w:t>0m</w:t>
      </w:r>
      <w:r w:rsidR="00083932" w:rsidRPr="00083932">
        <w:t>, 1,20m</w:t>
      </w:r>
      <w:r w:rsidR="00C74ABA" w:rsidRPr="00083932">
        <w:t>,</w:t>
      </w:r>
    </w:p>
    <w:p w14:paraId="2DF6FB11" w14:textId="77777777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kierunek otwierania drzwi –kabiny ustępowe otwierane na zewnątrz</w:t>
      </w:r>
    </w:p>
    <w:p w14:paraId="770A8953" w14:textId="6E7625CF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 xml:space="preserve">ilość drzwi z budynku - </w:t>
      </w:r>
      <w:r w:rsidR="00083932" w:rsidRPr="00083932">
        <w:t>5</w:t>
      </w:r>
    </w:p>
    <w:p w14:paraId="6A43204C" w14:textId="77777777" w:rsidR="00321410" w:rsidRPr="00083932" w:rsidRDefault="00321410" w:rsidP="00C74ABA">
      <w:pPr>
        <w:numPr>
          <w:ilvl w:val="0"/>
          <w:numId w:val="24"/>
        </w:numPr>
        <w:tabs>
          <w:tab w:val="left" w:pos="709"/>
          <w:tab w:val="left" w:pos="851"/>
        </w:tabs>
        <w:suppressAutoHyphens/>
        <w:spacing w:after="0" w:line="240" w:lineRule="auto"/>
        <w:ind w:left="709" w:hanging="283"/>
      </w:pPr>
      <w:r w:rsidRPr="00083932">
        <w:t>rodzaj drzwi - rozwierane dwuskrzydłowe</w:t>
      </w:r>
      <w:r w:rsidR="00C74ABA" w:rsidRPr="00083932">
        <w:t xml:space="preserve"> lub jednostrzydłowe</w:t>
      </w:r>
      <w:r w:rsidRPr="00083932">
        <w:t xml:space="preserve"> o szerokości skrzydła czynnego co najmniej 90cm</w:t>
      </w:r>
      <w:r w:rsidR="00C74ABA" w:rsidRPr="00083932">
        <w:t xml:space="preserve">, </w:t>
      </w:r>
    </w:p>
    <w:p w14:paraId="2C3AFA39" w14:textId="77777777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długość dojść – poniżej 1</w:t>
      </w:r>
      <w:r w:rsidR="00C74ABA" w:rsidRPr="00083932">
        <w:t>7</w:t>
      </w:r>
      <w:r w:rsidRPr="00083932">
        <w:t>m</w:t>
      </w:r>
      <w:r w:rsidR="00C74ABA" w:rsidRPr="00083932">
        <w:t xml:space="preserve"> &lt;40,0m,</w:t>
      </w:r>
    </w:p>
    <w:p w14:paraId="6D9E24C9" w14:textId="77777777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>oznakowanie na potrzeby ewakuacji dróg i pomieszczeń</w:t>
      </w:r>
    </w:p>
    <w:p w14:paraId="66F6292E" w14:textId="77777777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0" w:line="240" w:lineRule="auto"/>
        <w:ind w:left="1276" w:hanging="850"/>
      </w:pPr>
      <w:r w:rsidRPr="00083932">
        <w:t xml:space="preserve">ilość </w:t>
      </w:r>
      <w:r w:rsidR="00C74ABA" w:rsidRPr="00083932">
        <w:t>osób</w:t>
      </w:r>
      <w:r w:rsidRPr="00083932">
        <w:t xml:space="preserve"> w pomieszczeniach nie przekracza </w:t>
      </w:r>
      <w:r w:rsidR="00C74ABA" w:rsidRPr="00083932">
        <w:t>50</w:t>
      </w:r>
      <w:r w:rsidRPr="00083932">
        <w:t>,</w:t>
      </w:r>
    </w:p>
    <w:p w14:paraId="0C96B4C9" w14:textId="77777777" w:rsidR="00321410" w:rsidRPr="00083932" w:rsidRDefault="00321410" w:rsidP="00321410">
      <w:pPr>
        <w:numPr>
          <w:ilvl w:val="0"/>
          <w:numId w:val="24"/>
        </w:numPr>
        <w:tabs>
          <w:tab w:val="left" w:pos="720"/>
          <w:tab w:val="left" w:pos="993"/>
        </w:tabs>
        <w:suppressAutoHyphens/>
        <w:spacing w:after="200" w:line="240" w:lineRule="auto"/>
        <w:ind w:left="1276" w:hanging="850"/>
      </w:pPr>
      <w:r w:rsidRPr="00083932">
        <w:t>drzwi z pomieszczeń powyżej 6 osób otwierają się na zewnątrz.</w:t>
      </w:r>
    </w:p>
    <w:p w14:paraId="0CA24C27" w14:textId="77777777" w:rsidR="00321410" w:rsidRPr="00083932" w:rsidRDefault="00321410" w:rsidP="00321410">
      <w:pPr>
        <w:numPr>
          <w:ilvl w:val="1"/>
          <w:numId w:val="9"/>
        </w:numPr>
        <w:tabs>
          <w:tab w:val="left" w:pos="567"/>
        </w:tabs>
        <w:suppressAutoHyphens/>
        <w:spacing w:before="240" w:after="0" w:line="240" w:lineRule="auto"/>
        <w:ind w:left="567" w:hanging="567"/>
        <w:rPr>
          <w:b/>
          <w:sz w:val="24"/>
          <w:szCs w:val="24"/>
        </w:rPr>
      </w:pPr>
      <w:r w:rsidRPr="00083932">
        <w:rPr>
          <w:b/>
        </w:rPr>
        <w:t>Zabezpieczenie przeciwpożarowe instalacji użytkowanych</w:t>
      </w:r>
    </w:p>
    <w:p w14:paraId="4950326F" w14:textId="77777777" w:rsidR="00321410" w:rsidRPr="00083932" w:rsidRDefault="00321410" w:rsidP="00321410">
      <w:pPr>
        <w:numPr>
          <w:ilvl w:val="1"/>
          <w:numId w:val="25"/>
        </w:numPr>
        <w:tabs>
          <w:tab w:val="clear" w:pos="1211"/>
          <w:tab w:val="num" w:pos="709"/>
        </w:tabs>
        <w:suppressAutoHyphens/>
        <w:spacing w:after="0" w:line="240" w:lineRule="auto"/>
        <w:ind w:left="709" w:hanging="283"/>
      </w:pPr>
      <w:r w:rsidRPr="00083932">
        <w:t>kanały wentylacyjne – materiały niepalne,</w:t>
      </w:r>
    </w:p>
    <w:p w14:paraId="24ABA3FE" w14:textId="77777777" w:rsidR="00321410" w:rsidRPr="00083932" w:rsidRDefault="00321410" w:rsidP="00321410">
      <w:pPr>
        <w:numPr>
          <w:ilvl w:val="1"/>
          <w:numId w:val="25"/>
        </w:numPr>
        <w:tabs>
          <w:tab w:val="clear" w:pos="1211"/>
          <w:tab w:val="num" w:pos="709"/>
        </w:tabs>
        <w:suppressAutoHyphens/>
        <w:spacing w:after="0" w:line="240" w:lineRule="auto"/>
        <w:ind w:left="709" w:hanging="283"/>
      </w:pPr>
      <w:r w:rsidRPr="00083932">
        <w:t>instalacja elektryczna (musi spełniać warunki określone dla środowiska, którym będzie funkcjonowała)</w:t>
      </w:r>
    </w:p>
    <w:p w14:paraId="67BF0EAE" w14:textId="77777777" w:rsidR="00321410" w:rsidRPr="00083932" w:rsidRDefault="00321410" w:rsidP="00321410">
      <w:pPr>
        <w:numPr>
          <w:ilvl w:val="1"/>
          <w:numId w:val="25"/>
        </w:numPr>
        <w:tabs>
          <w:tab w:val="clear" w:pos="1211"/>
          <w:tab w:val="num" w:pos="709"/>
        </w:tabs>
        <w:suppressAutoHyphens/>
        <w:spacing w:after="200" w:line="240" w:lineRule="auto"/>
        <w:ind w:left="709" w:hanging="283"/>
      </w:pPr>
      <w:r w:rsidRPr="00083932">
        <w:t xml:space="preserve">instalacja odgromowa </w:t>
      </w:r>
    </w:p>
    <w:p w14:paraId="27A30706" w14:textId="77777777" w:rsidR="00321410" w:rsidRPr="00083932" w:rsidRDefault="00321410" w:rsidP="00321410">
      <w:pPr>
        <w:numPr>
          <w:ilvl w:val="1"/>
          <w:numId w:val="9"/>
        </w:numPr>
        <w:suppressAutoHyphens/>
        <w:spacing w:before="240" w:after="0" w:line="240" w:lineRule="auto"/>
        <w:ind w:left="567" w:hanging="567"/>
        <w:rPr>
          <w:b/>
          <w:sz w:val="24"/>
          <w:szCs w:val="24"/>
        </w:rPr>
      </w:pPr>
      <w:r w:rsidRPr="00083932">
        <w:rPr>
          <w:b/>
          <w:szCs w:val="24"/>
        </w:rPr>
        <w:t>U</w:t>
      </w:r>
      <w:r w:rsidRPr="00083932">
        <w:rPr>
          <w:b/>
        </w:rPr>
        <w:t>rządzenia przeciwpożarowe w budynku</w:t>
      </w:r>
    </w:p>
    <w:p w14:paraId="3451348B" w14:textId="77777777" w:rsidR="00321410" w:rsidRPr="00083932" w:rsidRDefault="00321410" w:rsidP="00321410">
      <w:pPr>
        <w:spacing w:line="240" w:lineRule="auto"/>
        <w:ind w:left="360"/>
      </w:pPr>
      <w:r w:rsidRPr="00083932">
        <w:t>-przeciwpożarowy wyłącznik prądu,</w:t>
      </w:r>
      <w:r w:rsidRPr="00083932">
        <w:br/>
        <w:t>-awaryjne oświetlenie ewakuacyjne dróg ewakuacyjnych z doświetleniem strefy zewnętrznej przy wyjściu zewnętrznym.</w:t>
      </w:r>
    </w:p>
    <w:p w14:paraId="2A59774A" w14:textId="77777777" w:rsidR="00321410" w:rsidRPr="00083932" w:rsidRDefault="00321410" w:rsidP="00321410">
      <w:pPr>
        <w:numPr>
          <w:ilvl w:val="1"/>
          <w:numId w:val="9"/>
        </w:numPr>
        <w:tabs>
          <w:tab w:val="left" w:pos="567"/>
        </w:tabs>
        <w:suppressAutoHyphens/>
        <w:spacing w:before="240" w:after="0" w:line="240" w:lineRule="auto"/>
        <w:ind w:left="426" w:hanging="426"/>
        <w:rPr>
          <w:b/>
          <w:szCs w:val="24"/>
        </w:rPr>
      </w:pPr>
      <w:r w:rsidRPr="00083932">
        <w:rPr>
          <w:b/>
          <w:szCs w:val="24"/>
        </w:rPr>
        <w:t>Gaśnice i urządzenia techniczne</w:t>
      </w:r>
    </w:p>
    <w:p w14:paraId="45420D9A" w14:textId="77777777" w:rsidR="00321410" w:rsidRPr="00083932" w:rsidRDefault="00321410" w:rsidP="00321410">
      <w:pPr>
        <w:spacing w:line="240" w:lineRule="auto"/>
        <w:ind w:left="426"/>
      </w:pPr>
      <w:r w:rsidRPr="00083932">
        <w:t>- jedna gania proszkowa ABC o masie środka min 2,0 kg (lub 3,0 kg) na każde 100m</w:t>
      </w:r>
      <w:r w:rsidRPr="00083932">
        <w:rPr>
          <w:vertAlign w:val="superscript"/>
        </w:rPr>
        <w:t>2</w:t>
      </w:r>
      <w:r w:rsidRPr="00083932">
        <w:t xml:space="preserve"> powierzchni użytkowej. </w:t>
      </w:r>
    </w:p>
    <w:p w14:paraId="12109DDF" w14:textId="77777777" w:rsidR="00321410" w:rsidRPr="00083932" w:rsidRDefault="00321410" w:rsidP="00321410">
      <w:pPr>
        <w:spacing w:after="0" w:line="240" w:lineRule="auto"/>
        <w:ind w:left="426"/>
      </w:pPr>
      <w:r w:rsidRPr="00083932">
        <w:t>Warunki rozmieszczenia gaśnic:</w:t>
      </w:r>
    </w:p>
    <w:p w14:paraId="22852E15" w14:textId="3228E80B" w:rsidR="00321410" w:rsidRPr="00083932" w:rsidRDefault="00321410" w:rsidP="00321410">
      <w:pPr>
        <w:spacing w:after="0" w:line="240" w:lineRule="auto"/>
        <w:ind w:left="426"/>
      </w:pPr>
      <w:r w:rsidRPr="00083932">
        <w:t>- odległość z każdego miejsca w obiekcie, w którym może przebywać człowiek, do najbliższej gaśnicy nie powinno być większa niż 30m</w:t>
      </w:r>
    </w:p>
    <w:p w14:paraId="6A45ACB3" w14:textId="77777777" w:rsidR="00321410" w:rsidRPr="00083932" w:rsidRDefault="00321410" w:rsidP="00321410">
      <w:pPr>
        <w:spacing w:line="240" w:lineRule="auto"/>
        <w:ind w:left="426"/>
      </w:pPr>
      <w:r w:rsidRPr="00083932">
        <w:t>- do gaśnic powinien być zapewniony dostęp o szerokości co najmniej 1,00m</w:t>
      </w:r>
      <w:r w:rsidR="00C74ABA" w:rsidRPr="00083932">
        <w:t>.</w:t>
      </w:r>
    </w:p>
    <w:p w14:paraId="0DFF3D66" w14:textId="77777777" w:rsidR="00DA5DF3" w:rsidRPr="00083932" w:rsidRDefault="00321410" w:rsidP="00321410">
      <w:pPr>
        <w:numPr>
          <w:ilvl w:val="0"/>
          <w:numId w:val="9"/>
        </w:numPr>
        <w:suppressAutoHyphens/>
        <w:spacing w:after="0" w:line="276" w:lineRule="auto"/>
        <w:rPr>
          <w:b/>
          <w:sz w:val="24"/>
          <w:szCs w:val="24"/>
        </w:rPr>
      </w:pPr>
      <w:r w:rsidRPr="00083932">
        <w:rPr>
          <w:b/>
          <w:sz w:val="24"/>
          <w:szCs w:val="24"/>
        </w:rPr>
        <w:lastRenderedPageBreak/>
        <w:t xml:space="preserve">Informacja </w:t>
      </w:r>
      <w:r w:rsidR="00DA5DF3" w:rsidRPr="00083932">
        <w:rPr>
          <w:b/>
          <w:sz w:val="24"/>
          <w:szCs w:val="24"/>
        </w:rPr>
        <w:t xml:space="preserve">o zgodzie na odstępstwo, o którym mowa w art. 9 ustawy lub o zgodzie udzielonej w postanowieniu, o którym mowa w art. 6a ust. 2 ustawy o ochronie przeciwpożarowej </w:t>
      </w:r>
    </w:p>
    <w:p w14:paraId="13E33AE3" w14:textId="77777777" w:rsidR="00DA5DF3" w:rsidRPr="00083932" w:rsidRDefault="00DA5DF3" w:rsidP="00C128E3">
      <w:pPr>
        <w:suppressAutoHyphens/>
        <w:spacing w:after="0" w:line="276" w:lineRule="auto"/>
        <w:rPr>
          <w:sz w:val="24"/>
          <w:szCs w:val="24"/>
        </w:rPr>
      </w:pPr>
      <w:r w:rsidRPr="00083932">
        <w:rPr>
          <w:sz w:val="24"/>
          <w:szCs w:val="24"/>
        </w:rPr>
        <w:t>Brak.</w:t>
      </w:r>
    </w:p>
    <w:p w14:paraId="0F56DF39" w14:textId="77777777" w:rsidR="00BB4467" w:rsidRPr="006C3AE2" w:rsidRDefault="00BB4467" w:rsidP="00C128E3">
      <w:pPr>
        <w:tabs>
          <w:tab w:val="left" w:pos="1701"/>
        </w:tabs>
        <w:spacing w:after="0" w:line="240" w:lineRule="auto"/>
        <w:ind w:left="1077"/>
        <w:rPr>
          <w:rFonts w:ascii="Century Gothic" w:hAnsi="Century Gothic"/>
          <w:b/>
          <w:color w:val="E7E6E6" w:themeColor="background2"/>
          <w:sz w:val="16"/>
          <w:szCs w:val="16"/>
          <w:u w:val="single"/>
        </w:rPr>
      </w:pPr>
    </w:p>
    <w:p w14:paraId="12BE4F7F" w14:textId="77777777" w:rsidR="00C128E3" w:rsidRPr="006C3AE2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color w:val="E7E6E6" w:themeColor="background2"/>
          <w:sz w:val="16"/>
          <w:szCs w:val="16"/>
          <w:u w:val="single"/>
        </w:rPr>
      </w:pPr>
    </w:p>
    <w:p w14:paraId="29FC810C" w14:textId="77777777" w:rsidR="00C128E3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56EF6EE4" w14:textId="77777777" w:rsidR="000339A4" w:rsidRDefault="000339A4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3A7E103F" w14:textId="77777777" w:rsidR="000339A4" w:rsidRPr="0034615E" w:rsidRDefault="000339A4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11421E8D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309ABCA6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3B43F356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38DB0B93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4657DE5E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33FA9F6E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30C30C4A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1077"/>
        <w:rPr>
          <w:rFonts w:ascii="Century Gothic" w:hAnsi="Century Gothic"/>
          <w:b/>
          <w:sz w:val="16"/>
          <w:szCs w:val="16"/>
          <w:u w:val="single"/>
        </w:rPr>
      </w:pPr>
    </w:p>
    <w:p w14:paraId="45BB37BE" w14:textId="77777777" w:rsidR="00C128E3" w:rsidRPr="0034615E" w:rsidRDefault="00C128E3" w:rsidP="00C128E3">
      <w:pPr>
        <w:tabs>
          <w:tab w:val="left" w:pos="1701"/>
        </w:tabs>
        <w:spacing w:after="0" w:line="28" w:lineRule="atLeast"/>
        <w:ind w:left="360"/>
        <w:jc w:val="right"/>
        <w:rPr>
          <w:rFonts w:cs="Calibri"/>
          <w:sz w:val="20"/>
          <w:szCs w:val="20"/>
        </w:rPr>
      </w:pPr>
      <w:r w:rsidRPr="0034615E">
        <w:rPr>
          <w:rFonts w:cs="Calibri"/>
          <w:sz w:val="20"/>
          <w:szCs w:val="20"/>
        </w:rPr>
        <w:t>………......................................................</w:t>
      </w:r>
    </w:p>
    <w:p w14:paraId="3647A3FC" w14:textId="72E0B912" w:rsidR="00A16CA7" w:rsidRPr="008B25E2" w:rsidRDefault="00C128E3" w:rsidP="00F4768C">
      <w:pPr>
        <w:tabs>
          <w:tab w:val="left" w:pos="1701"/>
        </w:tabs>
        <w:jc w:val="right"/>
        <w:rPr>
          <w:rFonts w:cs="Calibri"/>
          <w:sz w:val="20"/>
          <w:szCs w:val="20"/>
        </w:rPr>
      </w:pPr>
      <w:r w:rsidRPr="0034615E">
        <w:rPr>
          <w:rFonts w:cs="Calibri"/>
          <w:sz w:val="20"/>
          <w:szCs w:val="20"/>
        </w:rPr>
        <w:t xml:space="preserve">(sporządził) </w:t>
      </w:r>
    </w:p>
    <w:sectPr w:rsidR="00A16CA7" w:rsidRPr="008B25E2" w:rsidSect="00B50617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81F9D" w14:textId="77777777" w:rsidR="00FB2540" w:rsidRDefault="00FB2540" w:rsidP="008C56CF">
      <w:pPr>
        <w:spacing w:after="0" w:line="240" w:lineRule="auto"/>
      </w:pPr>
      <w:r>
        <w:separator/>
      </w:r>
    </w:p>
  </w:endnote>
  <w:endnote w:type="continuationSeparator" w:id="0">
    <w:p w14:paraId="18F7DB75" w14:textId="77777777" w:rsidR="00FB2540" w:rsidRDefault="00FB2540" w:rsidP="008C5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5DC61" w14:textId="77777777" w:rsidR="00FB2540" w:rsidRDefault="00FB2540" w:rsidP="008C56CF">
      <w:pPr>
        <w:spacing w:after="0" w:line="240" w:lineRule="auto"/>
      </w:pPr>
      <w:r>
        <w:separator/>
      </w:r>
    </w:p>
  </w:footnote>
  <w:footnote w:type="continuationSeparator" w:id="0">
    <w:p w14:paraId="4DF6B176" w14:textId="77777777" w:rsidR="00FB2540" w:rsidRDefault="00FB2540" w:rsidP="008C5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b w:val="0"/>
        <w:color w:val="000000"/>
      </w:rPr>
    </w:lvl>
  </w:abstractNum>
  <w:abstractNum w:abstractNumId="1">
    <w:nsid w:val="00000005"/>
    <w:multiLevelType w:val="multilevel"/>
    <w:tmpl w:val="5DDE75A4"/>
    <w:name w:val="WW8Num5"/>
    <w:lvl w:ilvl="0">
      <w:start w:val="1"/>
      <w:numFmt w:val="decimal"/>
      <w:lvlText w:val="%1."/>
      <w:lvlJc w:val="left"/>
      <w:pPr>
        <w:tabs>
          <w:tab w:val="num" w:pos="794"/>
        </w:tabs>
        <w:ind w:left="851" w:hanging="738"/>
      </w:pPr>
      <w:rPr>
        <w:rFonts w:cs="Calibri" w:hint="default"/>
        <w:b/>
        <w:color w:val="000000"/>
      </w:rPr>
    </w:lvl>
    <w:lvl w:ilvl="1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cs="Wingdings" w:hint="default"/>
        <w:b w:val="0"/>
        <w:color w:val="00000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6">
    <w:nsid w:val="088D36A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Calibri" w:hint="default"/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30" w:hanging="72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60"/>
        </w:tabs>
        <w:ind w:left="1026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40"/>
        </w:tabs>
        <w:ind w:left="13440" w:hanging="2160"/>
      </w:pPr>
      <w:rPr>
        <w:rFonts w:cs="Calibri" w:hint="default"/>
      </w:rPr>
    </w:lvl>
  </w:abstractNum>
  <w:abstractNum w:abstractNumId="7">
    <w:nsid w:val="0EDD66FC"/>
    <w:multiLevelType w:val="hybridMultilevel"/>
    <w:tmpl w:val="24702B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834BC"/>
    <w:multiLevelType w:val="multilevel"/>
    <w:tmpl w:val="9D5E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5B5B80"/>
    <w:multiLevelType w:val="hybridMultilevel"/>
    <w:tmpl w:val="B68215B4"/>
    <w:lvl w:ilvl="0" w:tplc="137E35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9054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2D4A23A7"/>
    <w:multiLevelType w:val="multilevel"/>
    <w:tmpl w:val="E0D4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7D76054"/>
    <w:multiLevelType w:val="multilevel"/>
    <w:tmpl w:val="84680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8B7491"/>
    <w:multiLevelType w:val="hybridMultilevel"/>
    <w:tmpl w:val="60FCFA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F27A8D"/>
    <w:multiLevelType w:val="hybridMultilevel"/>
    <w:tmpl w:val="66CAD0F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626456"/>
    <w:multiLevelType w:val="multilevel"/>
    <w:tmpl w:val="E70EB9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9C1A2F"/>
    <w:multiLevelType w:val="hybridMultilevel"/>
    <w:tmpl w:val="E132D23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1D48D26">
      <w:numFmt w:val="bullet"/>
      <w:lvlText w:val="•"/>
      <w:lvlJc w:val="left"/>
      <w:pPr>
        <w:ind w:left="2880" w:hanging="144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DD50268"/>
    <w:multiLevelType w:val="hybridMultilevel"/>
    <w:tmpl w:val="0882AA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7452AC"/>
    <w:multiLevelType w:val="hybridMultilevel"/>
    <w:tmpl w:val="368620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F2685"/>
    <w:multiLevelType w:val="multilevel"/>
    <w:tmpl w:val="0D96B2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32703A"/>
    <w:multiLevelType w:val="hybridMultilevel"/>
    <w:tmpl w:val="91BE9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490077"/>
    <w:multiLevelType w:val="multilevel"/>
    <w:tmpl w:val="E51AB70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60"/>
        </w:tabs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40"/>
        </w:tabs>
        <w:ind w:left="13440" w:hanging="2160"/>
      </w:pPr>
      <w:rPr>
        <w:rFonts w:hint="default"/>
      </w:rPr>
    </w:lvl>
  </w:abstractNum>
  <w:abstractNum w:abstractNumId="22">
    <w:nsid w:val="73A84EB2"/>
    <w:multiLevelType w:val="multilevel"/>
    <w:tmpl w:val="B4F0D7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716441"/>
    <w:multiLevelType w:val="multilevel"/>
    <w:tmpl w:val="E072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84421F"/>
    <w:multiLevelType w:val="hybridMultilevel"/>
    <w:tmpl w:val="68C4C7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C32DA"/>
    <w:multiLevelType w:val="multilevel"/>
    <w:tmpl w:val="213C64D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2130" w:hanging="720"/>
      </w:pPr>
      <w:rPr>
        <w:rFonts w:cs="Calibr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260"/>
        </w:tabs>
        <w:ind w:left="1026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40"/>
        </w:tabs>
        <w:ind w:left="13440" w:hanging="2160"/>
      </w:pPr>
      <w:rPr>
        <w:rFonts w:cs="Calibri" w:hint="default"/>
      </w:rPr>
    </w:lvl>
  </w:abstractNum>
  <w:num w:numId="1">
    <w:abstractNumId w:val="14"/>
  </w:num>
  <w:num w:numId="2">
    <w:abstractNumId w:val="16"/>
  </w:num>
  <w:num w:numId="3">
    <w:abstractNumId w:val="6"/>
  </w:num>
  <w:num w:numId="4">
    <w:abstractNumId w:val="9"/>
  </w:num>
  <w:num w:numId="5">
    <w:abstractNumId w:val="21"/>
  </w:num>
  <w:num w:numId="6">
    <w:abstractNumId w:val="18"/>
  </w:num>
  <w:num w:numId="7">
    <w:abstractNumId w:val="17"/>
  </w:num>
  <w:num w:numId="8">
    <w:abstractNumId w:val="20"/>
  </w:num>
  <w:num w:numId="9">
    <w:abstractNumId w:val="25"/>
  </w:num>
  <w:num w:numId="10">
    <w:abstractNumId w:val="3"/>
  </w:num>
  <w:num w:numId="11">
    <w:abstractNumId w:val="13"/>
  </w:num>
  <w:num w:numId="12">
    <w:abstractNumId w:val="4"/>
  </w:num>
  <w:num w:numId="13">
    <w:abstractNumId w:val="10"/>
  </w:num>
  <w:num w:numId="14">
    <w:abstractNumId w:val="2"/>
  </w:num>
  <w:num w:numId="15">
    <w:abstractNumId w:val="23"/>
  </w:num>
  <w:num w:numId="16">
    <w:abstractNumId w:val="8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11"/>
  </w:num>
  <w:num w:numId="22">
    <w:abstractNumId w:val="24"/>
  </w:num>
  <w:num w:numId="23">
    <w:abstractNumId w:val="7"/>
  </w:num>
  <w:num w:numId="24">
    <w:abstractNumId w:val="0"/>
  </w:num>
  <w:num w:numId="25">
    <w:abstractNumId w:val="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A7"/>
    <w:rsid w:val="00011DD5"/>
    <w:rsid w:val="00017BED"/>
    <w:rsid w:val="00020AE0"/>
    <w:rsid w:val="000273CA"/>
    <w:rsid w:val="000339A4"/>
    <w:rsid w:val="000451DE"/>
    <w:rsid w:val="00072469"/>
    <w:rsid w:val="000750F7"/>
    <w:rsid w:val="00076FA2"/>
    <w:rsid w:val="00083932"/>
    <w:rsid w:val="0009064C"/>
    <w:rsid w:val="00090A29"/>
    <w:rsid w:val="000A2D9B"/>
    <w:rsid w:val="000A5053"/>
    <w:rsid w:val="000A5B12"/>
    <w:rsid w:val="000B27FB"/>
    <w:rsid w:val="000C2516"/>
    <w:rsid w:val="00124218"/>
    <w:rsid w:val="0013399B"/>
    <w:rsid w:val="0014067C"/>
    <w:rsid w:val="001426D4"/>
    <w:rsid w:val="0015212C"/>
    <w:rsid w:val="00163A3E"/>
    <w:rsid w:val="00182DE9"/>
    <w:rsid w:val="001B38C2"/>
    <w:rsid w:val="001C3AEF"/>
    <w:rsid w:val="001D1160"/>
    <w:rsid w:val="001E04F6"/>
    <w:rsid w:val="001F0358"/>
    <w:rsid w:val="001F77D6"/>
    <w:rsid w:val="001F78E3"/>
    <w:rsid w:val="0020069D"/>
    <w:rsid w:val="002138AC"/>
    <w:rsid w:val="00214BAC"/>
    <w:rsid w:val="002156CA"/>
    <w:rsid w:val="002239B6"/>
    <w:rsid w:val="002317D4"/>
    <w:rsid w:val="00235072"/>
    <w:rsid w:val="00236F42"/>
    <w:rsid w:val="0024085B"/>
    <w:rsid w:val="002453AC"/>
    <w:rsid w:val="0025101C"/>
    <w:rsid w:val="00252D2D"/>
    <w:rsid w:val="00254992"/>
    <w:rsid w:val="002567C1"/>
    <w:rsid w:val="00265E1E"/>
    <w:rsid w:val="00281ABC"/>
    <w:rsid w:val="002B7E03"/>
    <w:rsid w:val="002D5ABA"/>
    <w:rsid w:val="002E3E23"/>
    <w:rsid w:val="00316B0F"/>
    <w:rsid w:val="00321410"/>
    <w:rsid w:val="0034615E"/>
    <w:rsid w:val="0038295F"/>
    <w:rsid w:val="003837F6"/>
    <w:rsid w:val="003873B0"/>
    <w:rsid w:val="003948B4"/>
    <w:rsid w:val="00396E76"/>
    <w:rsid w:val="003A31D9"/>
    <w:rsid w:val="003D5C80"/>
    <w:rsid w:val="003D6AA5"/>
    <w:rsid w:val="003E77C1"/>
    <w:rsid w:val="003F293F"/>
    <w:rsid w:val="003F7758"/>
    <w:rsid w:val="004121F0"/>
    <w:rsid w:val="004253F0"/>
    <w:rsid w:val="00425E87"/>
    <w:rsid w:val="00451F7F"/>
    <w:rsid w:val="004677B3"/>
    <w:rsid w:val="004C1688"/>
    <w:rsid w:val="004D09B8"/>
    <w:rsid w:val="004F2257"/>
    <w:rsid w:val="0053167C"/>
    <w:rsid w:val="00532F87"/>
    <w:rsid w:val="005625D8"/>
    <w:rsid w:val="00585436"/>
    <w:rsid w:val="0059574B"/>
    <w:rsid w:val="00596AF5"/>
    <w:rsid w:val="00596BF3"/>
    <w:rsid w:val="00597ADE"/>
    <w:rsid w:val="005D73A5"/>
    <w:rsid w:val="005F22F1"/>
    <w:rsid w:val="00612980"/>
    <w:rsid w:val="006149DE"/>
    <w:rsid w:val="006159EC"/>
    <w:rsid w:val="00625C5D"/>
    <w:rsid w:val="0064770F"/>
    <w:rsid w:val="0065165A"/>
    <w:rsid w:val="00662747"/>
    <w:rsid w:val="00695DED"/>
    <w:rsid w:val="00696222"/>
    <w:rsid w:val="006C3AE2"/>
    <w:rsid w:val="006D1687"/>
    <w:rsid w:val="006D2032"/>
    <w:rsid w:val="007060AB"/>
    <w:rsid w:val="007167B5"/>
    <w:rsid w:val="00721BDA"/>
    <w:rsid w:val="00722BA2"/>
    <w:rsid w:val="00724A00"/>
    <w:rsid w:val="00762920"/>
    <w:rsid w:val="00771A1B"/>
    <w:rsid w:val="007739AD"/>
    <w:rsid w:val="007900BF"/>
    <w:rsid w:val="007B518C"/>
    <w:rsid w:val="007C7FD2"/>
    <w:rsid w:val="007D29E7"/>
    <w:rsid w:val="007D5795"/>
    <w:rsid w:val="007E5572"/>
    <w:rsid w:val="007E59AA"/>
    <w:rsid w:val="007F3A78"/>
    <w:rsid w:val="008000EF"/>
    <w:rsid w:val="008037D7"/>
    <w:rsid w:val="00842C56"/>
    <w:rsid w:val="00842FB8"/>
    <w:rsid w:val="00843F2D"/>
    <w:rsid w:val="00845D2F"/>
    <w:rsid w:val="00876D16"/>
    <w:rsid w:val="0088689F"/>
    <w:rsid w:val="00891607"/>
    <w:rsid w:val="008B01E8"/>
    <w:rsid w:val="008B25E2"/>
    <w:rsid w:val="008C3A43"/>
    <w:rsid w:val="008C56CF"/>
    <w:rsid w:val="008D229B"/>
    <w:rsid w:val="008F3080"/>
    <w:rsid w:val="009000FE"/>
    <w:rsid w:val="00905F17"/>
    <w:rsid w:val="009460D9"/>
    <w:rsid w:val="00946A5F"/>
    <w:rsid w:val="0095132D"/>
    <w:rsid w:val="009A3D5E"/>
    <w:rsid w:val="009A71A5"/>
    <w:rsid w:val="00A16CA7"/>
    <w:rsid w:val="00A202D2"/>
    <w:rsid w:val="00A2147B"/>
    <w:rsid w:val="00A25643"/>
    <w:rsid w:val="00A60013"/>
    <w:rsid w:val="00A62804"/>
    <w:rsid w:val="00A664E0"/>
    <w:rsid w:val="00A854D0"/>
    <w:rsid w:val="00A90812"/>
    <w:rsid w:val="00A93C27"/>
    <w:rsid w:val="00AA078E"/>
    <w:rsid w:val="00AC7D51"/>
    <w:rsid w:val="00AE1CA0"/>
    <w:rsid w:val="00AE244A"/>
    <w:rsid w:val="00AF61CC"/>
    <w:rsid w:val="00AF7778"/>
    <w:rsid w:val="00B01DCF"/>
    <w:rsid w:val="00B11434"/>
    <w:rsid w:val="00B27ACC"/>
    <w:rsid w:val="00B3758F"/>
    <w:rsid w:val="00B46726"/>
    <w:rsid w:val="00B50581"/>
    <w:rsid w:val="00B50617"/>
    <w:rsid w:val="00B71D20"/>
    <w:rsid w:val="00B76F4D"/>
    <w:rsid w:val="00B93BA7"/>
    <w:rsid w:val="00BA7345"/>
    <w:rsid w:val="00BB05E1"/>
    <w:rsid w:val="00BB1AD6"/>
    <w:rsid w:val="00BB4467"/>
    <w:rsid w:val="00BC1DDB"/>
    <w:rsid w:val="00BD1B77"/>
    <w:rsid w:val="00BE5445"/>
    <w:rsid w:val="00BF58E9"/>
    <w:rsid w:val="00C128E3"/>
    <w:rsid w:val="00C12B1C"/>
    <w:rsid w:val="00C3318D"/>
    <w:rsid w:val="00C42A72"/>
    <w:rsid w:val="00C74ABA"/>
    <w:rsid w:val="00C755E4"/>
    <w:rsid w:val="00C7742A"/>
    <w:rsid w:val="00CB4349"/>
    <w:rsid w:val="00CD785F"/>
    <w:rsid w:val="00D25387"/>
    <w:rsid w:val="00D428D4"/>
    <w:rsid w:val="00D50AD3"/>
    <w:rsid w:val="00D56B20"/>
    <w:rsid w:val="00D60CDD"/>
    <w:rsid w:val="00D65222"/>
    <w:rsid w:val="00D732A1"/>
    <w:rsid w:val="00D80008"/>
    <w:rsid w:val="00D86784"/>
    <w:rsid w:val="00D87FA8"/>
    <w:rsid w:val="00D91399"/>
    <w:rsid w:val="00D92E69"/>
    <w:rsid w:val="00DA5DF3"/>
    <w:rsid w:val="00DC795D"/>
    <w:rsid w:val="00DD422D"/>
    <w:rsid w:val="00DD5FC7"/>
    <w:rsid w:val="00DE3267"/>
    <w:rsid w:val="00E02AD1"/>
    <w:rsid w:val="00E1434A"/>
    <w:rsid w:val="00E475F1"/>
    <w:rsid w:val="00E50655"/>
    <w:rsid w:val="00E50CC4"/>
    <w:rsid w:val="00E571C1"/>
    <w:rsid w:val="00E63477"/>
    <w:rsid w:val="00E71479"/>
    <w:rsid w:val="00E8399B"/>
    <w:rsid w:val="00ED6329"/>
    <w:rsid w:val="00EE5ACF"/>
    <w:rsid w:val="00EE7EEE"/>
    <w:rsid w:val="00F15573"/>
    <w:rsid w:val="00F20DAB"/>
    <w:rsid w:val="00F46A0E"/>
    <w:rsid w:val="00F47499"/>
    <w:rsid w:val="00F4768C"/>
    <w:rsid w:val="00F51C75"/>
    <w:rsid w:val="00F65150"/>
    <w:rsid w:val="00F93E9C"/>
    <w:rsid w:val="00F965F3"/>
    <w:rsid w:val="00FA5124"/>
    <w:rsid w:val="00FB2506"/>
    <w:rsid w:val="00FB2540"/>
    <w:rsid w:val="00FB3F84"/>
    <w:rsid w:val="00FD0CEE"/>
    <w:rsid w:val="00FF23E3"/>
    <w:rsid w:val="00FF4CC2"/>
    <w:rsid w:val="00FF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69AA7"/>
  <w15:chartTrackingRefBased/>
  <w15:docId w15:val="{12EB2F8A-BF12-4D54-8FF5-8808CDC5A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49DE"/>
  </w:style>
  <w:style w:type="paragraph" w:styleId="Nagwek1">
    <w:name w:val="heading 1"/>
    <w:basedOn w:val="Normalny"/>
    <w:next w:val="Normalny"/>
    <w:link w:val="Nagwek1Znak"/>
    <w:uiPriority w:val="9"/>
    <w:qFormat/>
    <w:rsid w:val="00722B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ED63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BA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7060A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B4467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BB4467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56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56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56CF"/>
    <w:rPr>
      <w:vertAlign w:val="superscript"/>
    </w:rPr>
  </w:style>
  <w:style w:type="paragraph" w:customStyle="1" w:styleId="Akapitzlist1">
    <w:name w:val="Akapit z listą1"/>
    <w:basedOn w:val="Normalny"/>
    <w:qFormat/>
    <w:rsid w:val="001426D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32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32F87"/>
  </w:style>
  <w:style w:type="paragraph" w:styleId="Stopka">
    <w:name w:val="footer"/>
    <w:basedOn w:val="Normalny"/>
    <w:link w:val="StopkaZnak"/>
    <w:uiPriority w:val="99"/>
    <w:unhideWhenUsed/>
    <w:rsid w:val="00532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F87"/>
  </w:style>
  <w:style w:type="paragraph" w:styleId="Tekstdymka">
    <w:name w:val="Balloon Text"/>
    <w:basedOn w:val="Normalny"/>
    <w:link w:val="TekstdymkaZnak"/>
    <w:uiPriority w:val="99"/>
    <w:semiHidden/>
    <w:unhideWhenUsed/>
    <w:rsid w:val="00532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F87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ED632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ED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6329"/>
    <w:rPr>
      <w:b/>
      <w:bCs/>
    </w:rPr>
  </w:style>
  <w:style w:type="table" w:styleId="Tabela-Siatka">
    <w:name w:val="Table Grid"/>
    <w:basedOn w:val="Standardowy"/>
    <w:uiPriority w:val="39"/>
    <w:rsid w:val="001D1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5F22F1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qFormat/>
    <w:rsid w:val="005F22F1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5F22F1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2F1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722B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BA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WW8Num2z5">
    <w:name w:val="WW8Num2z5"/>
    <w:rsid w:val="007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1315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7BE9C-9978-4F2A-B116-6A86F230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2520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Maciej</cp:lastModifiedBy>
  <cp:revision>2</cp:revision>
  <cp:lastPrinted>2024-01-15T12:24:00Z</cp:lastPrinted>
  <dcterms:created xsi:type="dcterms:W3CDTF">2024-01-31T11:22:00Z</dcterms:created>
  <dcterms:modified xsi:type="dcterms:W3CDTF">2024-01-31T11:22:00Z</dcterms:modified>
</cp:coreProperties>
</file>